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94CA4" w:rsidRDefault="002568E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7D43C970" wp14:editId="2C93BD68">
            <wp:simplePos x="0" y="0"/>
            <wp:positionH relativeFrom="column">
              <wp:posOffset>-126989</wp:posOffset>
            </wp:positionH>
            <wp:positionV relativeFrom="paragraph">
              <wp:posOffset>-326993</wp:posOffset>
            </wp:positionV>
            <wp:extent cx="805912" cy="751668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912" cy="75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E2A3D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AD61207">
                <wp:simplePos x="0" y="0"/>
                <wp:positionH relativeFrom="column">
                  <wp:posOffset>5273040</wp:posOffset>
                </wp:positionH>
                <wp:positionV relativeFrom="paragraph">
                  <wp:posOffset>-194945</wp:posOffset>
                </wp:positionV>
                <wp:extent cx="990600" cy="333375"/>
                <wp:effectExtent l="0" t="0" r="0" b="9525"/>
                <wp:wrapNone/>
                <wp:docPr id="11081402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10AA" w:rsidRPr="006539BA" w:rsidRDefault="00B710A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612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5.2pt;margin-top:-15.3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" strokeweight="1.5pt">
                <v:path arrowok="t"/>
                <v:textbox>
                  <w:txbxContent>
                    <w:p w:rsidR="00B710AA" w:rsidRPr="006539BA" w:rsidRDefault="00B710A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127CC4" w:rsidRPr="002568EA" w:rsidRDefault="002568EA" w:rsidP="00127CC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2568EA">
        <w:rPr>
          <w:rFonts w:ascii="Arial" w:hAnsi="Arial" w:cs="Arial"/>
          <w:b/>
          <w:sz w:val="32"/>
          <w:szCs w:val="32"/>
          <w:lang w:val="es-CL"/>
        </w:rPr>
        <w:t xml:space="preserve"> </w:t>
      </w:r>
      <w:r w:rsidR="00F14142">
        <w:rPr>
          <w:rFonts w:ascii="Arial" w:hAnsi="Arial" w:cs="Arial"/>
          <w:b/>
          <w:sz w:val="32"/>
          <w:szCs w:val="32"/>
          <w:lang w:val="es-CL"/>
        </w:rPr>
        <w:t xml:space="preserve">ADMINISTRACIÓN 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419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37"/>
        <w:gridCol w:w="650"/>
        <w:gridCol w:w="208"/>
        <w:gridCol w:w="1114"/>
        <w:gridCol w:w="283"/>
        <w:gridCol w:w="310"/>
        <w:gridCol w:w="133"/>
        <w:gridCol w:w="434"/>
        <w:gridCol w:w="28"/>
        <w:gridCol w:w="941"/>
        <w:gridCol w:w="901"/>
        <w:gridCol w:w="764"/>
        <w:gridCol w:w="59"/>
        <w:gridCol w:w="444"/>
        <w:gridCol w:w="286"/>
        <w:gridCol w:w="138"/>
        <w:gridCol w:w="100"/>
        <w:gridCol w:w="188"/>
        <w:gridCol w:w="178"/>
        <w:gridCol w:w="302"/>
        <w:gridCol w:w="554"/>
        <w:gridCol w:w="438"/>
        <w:gridCol w:w="1030"/>
        <w:gridCol w:w="472"/>
        <w:gridCol w:w="3403"/>
      </w:tblGrid>
      <w:tr w:rsidR="00CD6EB8" w:rsidRPr="006539BA" w:rsidTr="00806A57">
        <w:trPr>
          <w:gridAfter w:val="1"/>
          <w:wAfter w:w="3403" w:type="dxa"/>
          <w:trHeight w:val="392"/>
        </w:trPr>
        <w:tc>
          <w:tcPr>
            <w:tcW w:w="7392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60" w:type="dxa"/>
            <w:gridSpan w:val="6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D94CA4" w:rsidRDefault="00CD6EB8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940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CD6EB8" w:rsidRPr="00B710AA" w:rsidRDefault="00B710AA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B710AA">
              <w:rPr>
                <w:rFonts w:ascii="Arial" w:hAnsi="Arial" w:cs="Arial"/>
                <w:b/>
                <w:sz w:val="24"/>
                <w:szCs w:val="24"/>
                <w:lang w:val="es-CL"/>
              </w:rPr>
              <w:t>ADM112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1695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ASIGNATURA:</w:t>
            </w:r>
          </w:p>
        </w:tc>
        <w:tc>
          <w:tcPr>
            <w:tcW w:w="3243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ADMINISTRACIÓN</w:t>
            </w:r>
          </w:p>
        </w:tc>
        <w:tc>
          <w:tcPr>
            <w:tcW w:w="2168" w:type="dxa"/>
            <w:gridSpan w:val="4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686" w:type="dxa"/>
            <w:gridSpan w:val="1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Formación Naval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1695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>CURSO/ ESPEC</w:t>
            </w:r>
            <w:r>
              <w:rPr>
                <w:rFonts w:ascii="Arial" w:hAnsi="Arial" w:cs="Arial"/>
                <w:sz w:val="15"/>
                <w:szCs w:val="15"/>
                <w:lang w:val="es-CL"/>
              </w:rPr>
              <w:t>./</w:t>
            </w:r>
            <w:r w:rsidRPr="00BB152C">
              <w:rPr>
                <w:rFonts w:ascii="Arial" w:hAnsi="Arial" w:cs="Arial"/>
                <w:sz w:val="15"/>
                <w:szCs w:val="15"/>
                <w:lang w:val="es-CL"/>
              </w:rPr>
              <w:t xml:space="preserve"> CARRERA:  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4173AB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173AB">
              <w:rPr>
                <w:rFonts w:ascii="Arial" w:hAnsi="Arial" w:cs="Arial"/>
                <w:sz w:val="16"/>
                <w:szCs w:val="16"/>
                <w:lang w:val="es-MX"/>
              </w:rPr>
              <w:t>SEGUNDO AÑO POLITÉCNICO</w:t>
            </w:r>
            <w:r>
              <w:rPr>
                <w:rFonts w:ascii="Arial" w:hAnsi="Arial" w:cs="Arial"/>
                <w:sz w:val="16"/>
                <w:szCs w:val="16"/>
                <w:lang w:val="es-MX"/>
              </w:rPr>
              <w:t xml:space="preserve">          ABASTECIMIENTO</w:t>
            </w:r>
          </w:p>
        </w:tc>
        <w:tc>
          <w:tcPr>
            <w:tcW w:w="2168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Administración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1695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B152C">
              <w:rPr>
                <w:rFonts w:ascii="Arial" w:hAnsi="Arial" w:cs="Arial"/>
                <w:sz w:val="16"/>
                <w:szCs w:val="16"/>
                <w:lang w:val="es-CL"/>
              </w:rPr>
              <w:t>ESCALAFÓN:</w:t>
            </w:r>
          </w:p>
        </w:tc>
        <w:tc>
          <w:tcPr>
            <w:tcW w:w="3243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90EC9" w:rsidRDefault="00B710AA" w:rsidP="00806A5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24A7E">
              <w:rPr>
                <w:sz w:val="18"/>
                <w:szCs w:val="20"/>
              </w:rPr>
              <w:t>1er año politécnico aprobado</w:t>
            </w:r>
          </w:p>
        </w:tc>
        <w:tc>
          <w:tcPr>
            <w:tcW w:w="2168" w:type="dxa"/>
            <w:gridSpan w:val="4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686" w:type="dxa"/>
            <w:gridSpan w:val="1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5A6CB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Escuela Naval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“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rturo 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rat”</w:t>
            </w:r>
            <w:r w:rsidRPr="005A6C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.</w:t>
            </w:r>
          </w:p>
        </w:tc>
      </w:tr>
      <w:tr w:rsidR="004173AB" w:rsidRPr="006539BA" w:rsidTr="00806A57">
        <w:trPr>
          <w:trHeight w:val="406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REQUISITO:</w:t>
            </w:r>
          </w:p>
        </w:tc>
        <w:tc>
          <w:tcPr>
            <w:tcW w:w="3403" w:type="dxa"/>
            <w:vAlign w:val="center"/>
          </w:tcPr>
          <w:p w:rsidR="004173AB" w:rsidRPr="00290EC9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290EC9">
              <w:rPr>
                <w:rFonts w:ascii="Arial" w:hAnsi="Arial" w:cs="Arial"/>
                <w:sz w:val="16"/>
                <w:szCs w:val="16"/>
                <w:lang w:val="es-CL"/>
              </w:rPr>
              <w:t>ENSEÑANZA MEDIA</w:t>
            </w:r>
          </w:p>
        </w:tc>
      </w:tr>
      <w:tr w:rsidR="004173AB" w:rsidRPr="006539BA" w:rsidTr="00806A57">
        <w:trPr>
          <w:gridAfter w:val="1"/>
          <w:wAfter w:w="3403" w:type="dxa"/>
          <w:trHeight w:val="329"/>
        </w:trPr>
        <w:tc>
          <w:tcPr>
            <w:tcW w:w="3092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4173AB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Pr="00EC3FE3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DURACIÓN SEMANAS EXÁMENES:</w:t>
            </w:r>
          </w:p>
          <w:p w:rsidR="004173AB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Pr="00EC3FE3" w:rsidRDefault="004173AB" w:rsidP="004173AB">
            <w:pPr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ACADÉMICAS:    </w:t>
            </w:r>
          </w:p>
        </w:tc>
        <w:tc>
          <w:tcPr>
            <w:tcW w:w="905" w:type="dxa"/>
            <w:gridSpan w:val="4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Default="00EF5F31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34</w:t>
            </w:r>
          </w:p>
          <w:p w:rsidR="004173AB" w:rsidRPr="00EC3FE3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Default="006F0D37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  <w:p w:rsidR="004173AB" w:rsidRPr="00EC3FE3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</w:p>
          <w:p w:rsidR="004173AB" w:rsidRPr="00EC3FE3" w:rsidRDefault="00EF5F31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ind w:right="-50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C3FE3">
              <w:rPr>
                <w:rFonts w:ascii="Arial" w:hAnsi="Arial" w:cs="Arial"/>
                <w:sz w:val="16"/>
                <w:szCs w:val="16"/>
                <w:lang w:val="es-CL"/>
              </w:rPr>
              <w:t>CATEGORÍAS HORAS:</w:t>
            </w:r>
          </w:p>
        </w:tc>
        <w:tc>
          <w:tcPr>
            <w:tcW w:w="2157" w:type="dxa"/>
            <w:gridSpan w:val="8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796" w:type="dxa"/>
            <w:gridSpan w:val="5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EC3FE3" w:rsidRDefault="004173AB" w:rsidP="004173AB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C3FE3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C3FE3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Anual</w:t>
            </w:r>
          </w:p>
        </w:tc>
      </w:tr>
      <w:tr w:rsidR="004173AB" w:rsidRPr="006539BA" w:rsidTr="00806A57">
        <w:trPr>
          <w:gridAfter w:val="1"/>
          <w:wAfter w:w="3403" w:type="dxa"/>
          <w:trHeight w:val="305"/>
        </w:trPr>
        <w:tc>
          <w:tcPr>
            <w:tcW w:w="3997" w:type="dxa"/>
            <w:gridSpan w:val="9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6795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4173AB" w:rsidRPr="001F4768" w:rsidRDefault="004173AB" w:rsidP="004173AB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B710AA" w:rsidRPr="006539BA" w:rsidTr="00806A57">
        <w:trPr>
          <w:gridAfter w:val="1"/>
          <w:wAfter w:w="3403" w:type="dxa"/>
        </w:trPr>
        <w:tc>
          <w:tcPr>
            <w:tcW w:w="280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1188" w:type="dxa"/>
            <w:gridSpan w:val="5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B24A7E" w:rsidRDefault="00B710AA" w:rsidP="00B710AA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</w:t>
            </w:r>
            <w:r>
              <w:rPr>
                <w:sz w:val="18"/>
                <w:szCs w:val="20"/>
              </w:rPr>
              <w:t xml:space="preserve"> 30</w:t>
            </w:r>
          </w:p>
        </w:tc>
        <w:tc>
          <w:tcPr>
            <w:tcW w:w="4301" w:type="dxa"/>
            <w:gridSpan w:val="11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2568D7" w:rsidRDefault="00B710AA" w:rsidP="00B710AA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ACADÉMICAS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:</w:t>
            </w:r>
          </w:p>
        </w:tc>
        <w:tc>
          <w:tcPr>
            <w:tcW w:w="2494" w:type="dxa"/>
            <w:gridSpan w:val="4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710AA" w:rsidRPr="00270CF1" w:rsidRDefault="00B710AA" w:rsidP="00B710A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</w:tr>
      <w:tr w:rsidR="00B710AA" w:rsidRPr="006539BA" w:rsidTr="00806A57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B24A7E" w:rsidRDefault="00B710AA" w:rsidP="00B710AA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 </w:t>
            </w:r>
            <w:r>
              <w:rPr>
                <w:sz w:val="18"/>
                <w:szCs w:val="20"/>
              </w:rPr>
              <w:t>30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509AE" w:rsidRDefault="00B710AA" w:rsidP="00B710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710AA" w:rsidRPr="008509AE" w:rsidRDefault="00B710AA" w:rsidP="00B710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B710AA" w:rsidRPr="006539BA" w:rsidTr="00806A57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B24A7E" w:rsidRDefault="00B710AA" w:rsidP="00B710AA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 </w:t>
            </w:r>
            <w:r>
              <w:rPr>
                <w:sz w:val="18"/>
                <w:szCs w:val="20"/>
              </w:rPr>
              <w:t>16</w:t>
            </w:r>
          </w:p>
        </w:tc>
        <w:tc>
          <w:tcPr>
            <w:tcW w:w="260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509AE" w:rsidRDefault="00B710AA" w:rsidP="00B710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38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710AA" w:rsidRPr="008509AE" w:rsidRDefault="00B710AA" w:rsidP="00B710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01</w:t>
            </w:r>
          </w:p>
        </w:tc>
      </w:tr>
      <w:tr w:rsidR="00B710AA" w:rsidRPr="006539BA" w:rsidTr="00806A57">
        <w:trPr>
          <w:gridAfter w:val="1"/>
          <w:wAfter w:w="3403" w:type="dxa"/>
          <w:trHeight w:val="315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2568D7" w:rsidRDefault="00B710AA" w:rsidP="00B710AA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1188" w:type="dxa"/>
            <w:gridSpan w:val="5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B24A7E" w:rsidRDefault="00B710AA" w:rsidP="00B710AA">
            <w:pPr>
              <w:jc w:val="center"/>
              <w:rPr>
                <w:sz w:val="18"/>
                <w:szCs w:val="20"/>
              </w:rPr>
            </w:pPr>
            <w:r w:rsidRPr="00B24A7E">
              <w:rPr>
                <w:sz w:val="18"/>
                <w:szCs w:val="20"/>
              </w:rPr>
              <w:t xml:space="preserve">  76</w:t>
            </w:r>
          </w:p>
        </w:tc>
        <w:tc>
          <w:tcPr>
            <w:tcW w:w="2606" w:type="dxa"/>
            <w:gridSpan w:val="3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27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509AE" w:rsidRDefault="00B710AA" w:rsidP="00B710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0" w:type="dxa"/>
            <w:gridSpan w:val="7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B710AA" w:rsidRPr="008841EF" w:rsidRDefault="00B710AA" w:rsidP="00B710AA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472" w:type="dxa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710AA" w:rsidRPr="008509AE" w:rsidRDefault="00B710AA" w:rsidP="00B710AA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02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7106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6651B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184" w:type="dxa"/>
            <w:gridSpan w:val="8"/>
            <w:tcMar>
              <w:top w:w="57" w:type="dxa"/>
              <w:bottom w:w="57" w:type="dxa"/>
            </w:tcMar>
            <w:vAlign w:val="center"/>
          </w:tcPr>
          <w:p w:rsidR="004173AB" w:rsidRPr="0086651B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6651B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02" w:type="dxa"/>
            <w:gridSpan w:val="2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70CF1" w:rsidRDefault="004173AB" w:rsidP="009F66B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</w:t>
            </w:r>
            <w:r w:rsidR="00B710A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4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1079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6539BA" w:rsidRDefault="004173AB" w:rsidP="009F66BD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B710AA">
              <w:rPr>
                <w:rFonts w:ascii="Arial" w:hAnsi="Arial" w:cs="Arial"/>
                <w:sz w:val="16"/>
                <w:szCs w:val="16"/>
                <w:lang w:val="es-CL"/>
              </w:rPr>
              <w:t>95</w:t>
            </w:r>
            <w:r w:rsidR="009F66BD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 w:rsidR="00B710AA">
              <w:rPr>
                <w:rFonts w:ascii="Arial" w:hAnsi="Arial" w:cs="Arial"/>
                <w:sz w:val="16"/>
                <w:szCs w:val="16"/>
                <w:lang w:val="es-CL"/>
              </w:rPr>
              <w:t>38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5</w:t>
            </w:r>
            <w:r w:rsidR="00B710AA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7</w:t>
            </w:r>
          </w:p>
        </w:tc>
      </w:tr>
      <w:tr w:rsidR="004173AB" w:rsidRPr="006539BA" w:rsidTr="00806A57">
        <w:trPr>
          <w:gridAfter w:val="1"/>
          <w:wAfter w:w="3403" w:type="dxa"/>
          <w:trHeight w:val="406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EXIMICIÓN: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ind w:right="-114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3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806A57">
            <w:pPr>
              <w:ind w:right="318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40%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34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MÍNIMAS: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A4400A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A4400A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A73F55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A73F5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31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A4400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:        0</w:t>
            </w:r>
            <w:r w:rsidR="00A4400A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4173AB" w:rsidRPr="006539BA" w:rsidTr="00806A57">
        <w:trPr>
          <w:gridAfter w:val="1"/>
          <w:wAfter w:w="3403" w:type="dxa"/>
          <w:trHeight w:val="448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353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4283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Í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8509AE"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Universitario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, con curso de capacitación pedagógica</w:t>
            </w:r>
            <w:r w:rsidRPr="00D94CA4"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  <w:r>
              <w:rPr>
                <w:rFonts w:ascii="Arial" w:hAnsi="Arial"/>
                <w:color w:val="00B050"/>
                <w:sz w:val="16"/>
                <w:szCs w:val="16"/>
                <w:lang w:val="es-MX"/>
              </w:rPr>
              <w:t xml:space="preserve"> </w:t>
            </w:r>
          </w:p>
        </w:tc>
        <w:tc>
          <w:tcPr>
            <w:tcW w:w="2974" w:type="dxa"/>
            <w:gridSpan w:val="6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568D7" w:rsidRDefault="004173AB" w:rsidP="004173A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É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MICO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/>
                <w:color w:val="000000" w:themeColor="text1"/>
                <w:sz w:val="16"/>
                <w:szCs w:val="16"/>
                <w:lang w:val="es-MX"/>
              </w:rPr>
              <w:t>Licenciado</w:t>
            </w:r>
            <w: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1079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270CF1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70CF1">
              <w:rPr>
                <w:rFonts w:ascii="Arial" w:hAnsi="Arial" w:cs="Arial"/>
                <w:sz w:val="20"/>
                <w:szCs w:val="20"/>
                <w:lang w:val="es-CL"/>
              </w:rPr>
              <w:t xml:space="preserve">EXPERIENCIA DOCENTE Y PROFESIONAL: </w:t>
            </w:r>
            <w:r>
              <w:rPr>
                <w:rFonts w:ascii="Arial" w:hAnsi="Arial"/>
                <w:color w:val="000000" w:themeColor="text1"/>
                <w:sz w:val="20"/>
                <w:szCs w:val="20"/>
                <w:lang w:val="es-MX"/>
              </w:rPr>
              <w:t>Especialista en Administración, con experiencia de 5 años</w:t>
            </w:r>
          </w:p>
        </w:tc>
      </w:tr>
      <w:tr w:rsidR="004173AB" w:rsidRPr="006539BA" w:rsidTr="00806A57">
        <w:trPr>
          <w:gridAfter w:val="1"/>
          <w:wAfter w:w="3403" w:type="dxa"/>
          <w:trHeight w:val="420"/>
        </w:trPr>
        <w:tc>
          <w:tcPr>
            <w:tcW w:w="1079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280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7983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  HÉCTOR GUNDLACH NÚÑEZ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983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4173AB" w:rsidP="004173A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PC. HÉCTOR GUNDLACH NÚÑEZ</w:t>
            </w:r>
          </w:p>
        </w:tc>
      </w:tr>
      <w:tr w:rsidR="004173AB" w:rsidRPr="006539BA" w:rsidTr="00806A57">
        <w:trPr>
          <w:gridAfter w:val="1"/>
          <w:wAfter w:w="3403" w:type="dxa"/>
        </w:trPr>
        <w:tc>
          <w:tcPr>
            <w:tcW w:w="2809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173AB" w:rsidRPr="00D94CA4" w:rsidRDefault="004173AB" w:rsidP="004173A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983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173AB" w:rsidRPr="008509AE" w:rsidRDefault="00C1778C" w:rsidP="00C6564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</w:t>
            </w:r>
            <w:r w:rsidR="004173AB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/ </w:t>
            </w:r>
            <w:r w:rsidR="00C6564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Diciembre</w:t>
            </w:r>
            <w:r w:rsidR="004173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4173AB" w:rsidRPr="008509A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 202</w:t>
            </w:r>
            <w:r w:rsidR="00C6564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</w:tr>
    </w:tbl>
    <w:p w:rsidR="00270CF1" w:rsidRDefault="00270CF1"/>
    <w:tbl>
      <w:tblPr>
        <w:tblStyle w:val="Tablaconcuadrcula"/>
        <w:tblW w:w="107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83"/>
        <w:gridCol w:w="4759"/>
      </w:tblGrid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270CF1" w:rsidRPr="00C1667F" w:rsidRDefault="007C2A9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BROWN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GARRIDO</w:t>
            </w:r>
          </w:p>
        </w:tc>
      </w:tr>
      <w:tr w:rsidR="00CD6EB8" w:rsidRPr="00C1667F" w:rsidTr="00CD6EB8">
        <w:trPr>
          <w:trHeight w:val="121"/>
        </w:trPr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C1667F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CD6EB8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D6EB8" w:rsidRPr="00C1667F" w:rsidRDefault="00270CF1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C1667F" w:rsidRPr="00C1667F" w:rsidRDefault="00C1667F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7B09CB" w:rsidRPr="00C1667F" w:rsidTr="00CD6EB8"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D94CA4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759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7B09CB" w:rsidRPr="00C1667F" w:rsidRDefault="007B09CB" w:rsidP="007B09C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1667F" w:rsidTr="00CD6EB8">
        <w:tc>
          <w:tcPr>
            <w:tcW w:w="10742" w:type="dxa"/>
            <w:gridSpan w:val="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D6EB8" w:rsidRPr="00C1667F" w:rsidRDefault="00CD6EB8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1667F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br w:type="page"/>
              <w:t>INTRODUCCIÓN.</w:t>
            </w:r>
          </w:p>
        </w:tc>
      </w:tr>
      <w:tr w:rsidR="00CD6EB8" w:rsidRPr="00CA1D43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14142" w:rsidRPr="00CA1D43" w:rsidRDefault="00F14142" w:rsidP="004173A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</w:rPr>
              <w:t xml:space="preserve">El programa de asignatura de Administración para segundo año politécnico Abastecimiento ha sido elaborado considerando el proporcionar a los cadetes los conocimientos básicos de la teoría y principios de administración, mejorando la eficiencia de los instrumentos de supervisión y control de la administración de cargos. </w:t>
            </w:r>
          </w:p>
          <w:p w:rsidR="00F14142" w:rsidRPr="00CA1D43" w:rsidRDefault="00F14142" w:rsidP="00F14142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F14142" w:rsidRPr="00CA1D43" w:rsidRDefault="00F14142" w:rsidP="004173AB">
            <w:pPr>
              <w:pStyle w:val="Ttulo1"/>
              <w:keepLines/>
              <w:widowControl/>
              <w:jc w:val="both"/>
              <w:rPr>
                <w:rFonts w:ascii="Arial" w:hAnsi="Arial" w:cs="Arial"/>
                <w:sz w:val="20"/>
              </w:rPr>
            </w:pPr>
            <w:r w:rsidRPr="00CA1D43">
              <w:rPr>
                <w:rFonts w:ascii="Arial" w:hAnsi="Arial" w:cs="Arial"/>
                <w:sz w:val="20"/>
              </w:rPr>
              <w:t>El ramo debe ser presentado haciendo énfasis en la aplicación práctica de los conocimientos, empleando ejemplos de la realidad nacional e institucional.</w:t>
            </w:r>
          </w:p>
          <w:p w:rsidR="00F14142" w:rsidRPr="00CA1D43" w:rsidRDefault="00F14142" w:rsidP="00F14142">
            <w:pPr>
              <w:tabs>
                <w:tab w:val="left" w:pos="0"/>
                <w:tab w:val="left" w:pos="650"/>
                <w:tab w:val="left" w:pos="1387"/>
                <w:tab w:val="left" w:pos="2124"/>
                <w:tab w:val="left" w:pos="2861"/>
                <w:tab w:val="left" w:pos="3599"/>
                <w:tab w:val="left" w:pos="4334"/>
                <w:tab w:val="left" w:pos="5071"/>
                <w:tab w:val="left" w:pos="5808"/>
                <w:tab w:val="left" w:pos="6545"/>
                <w:tab w:val="left" w:pos="7200"/>
                <w:tab w:val="left" w:pos="7920"/>
                <w:tab w:val="left" w:pos="86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8F1A28" w:rsidRDefault="00F14142" w:rsidP="008F1A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D43">
              <w:rPr>
                <w:rFonts w:ascii="Arial" w:hAnsi="Arial" w:cs="Arial"/>
                <w:sz w:val="20"/>
                <w:szCs w:val="20"/>
              </w:rPr>
              <w:t>El diseño del programa busca también cooperar a desarrollar competencias necesarias en todo Oficial, como son: capacidad para ejercer el mando, desempeñarse como oficial de div</w:t>
            </w:r>
            <w:r w:rsidR="008F1A28">
              <w:rPr>
                <w:rFonts w:ascii="Arial" w:hAnsi="Arial" w:cs="Arial"/>
                <w:sz w:val="20"/>
                <w:szCs w:val="20"/>
              </w:rPr>
              <w:t xml:space="preserve">isión y </w:t>
            </w:r>
            <w:r w:rsidRPr="00CA1D43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="004173AB" w:rsidRPr="00CA1D43">
              <w:rPr>
                <w:rFonts w:ascii="Arial" w:hAnsi="Arial" w:cs="Arial"/>
                <w:sz w:val="20"/>
                <w:szCs w:val="20"/>
              </w:rPr>
              <w:t xml:space="preserve"> marina</w:t>
            </w:r>
          </w:p>
          <w:p w:rsidR="008F1A28" w:rsidRDefault="008F1A28" w:rsidP="008F1A28">
            <w:pPr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D6EB8" w:rsidRPr="00CA1D43" w:rsidRDefault="00C52C67" w:rsidP="008F1A28">
            <w:pPr>
              <w:suppressAutoHyphens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935" distR="114935" simplePos="0" relativeHeight="251666432" behindDoc="0" locked="0" layoutInCell="1" allowOverlap="1">
                      <wp:simplePos x="0" y="0"/>
                      <wp:positionH relativeFrom="column">
                        <wp:posOffset>3766185</wp:posOffset>
                      </wp:positionH>
                      <wp:positionV relativeFrom="paragraph">
                        <wp:posOffset>34925</wp:posOffset>
                      </wp:positionV>
                      <wp:extent cx="1193800" cy="617220"/>
                      <wp:effectExtent l="0" t="0" r="25400" b="1143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380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MICROECONOMÍA I</w:t>
                                  </w:r>
                                </w:p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136</w:t>
                                  </w:r>
                                </w:p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  <w:p w:rsidR="00B710AA" w:rsidRDefault="00B710AA" w:rsidP="00C52C6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 </w:t>
                                  </w:r>
                                </w:p>
                                <w:p w:rsidR="00B710AA" w:rsidRPr="00263528" w:rsidRDefault="00B710AA" w:rsidP="00C52C6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04                    </w:t>
                                  </w:r>
                                  <w:r w:rsidRPr="00263528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136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uadro de texto 3" o:spid="_x0000_s1027" type="#_x0000_t202" style="position:absolute;left:0;text-align:left;margin-left:296.55pt;margin-top:2.75pt;width:94pt;height:48.6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">
                      <v:textbox>
                        <w:txbxContent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MICROECONOMÍA I</w:t>
                            </w:r>
                          </w:p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136</w:t>
                            </w:r>
                          </w:p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  <w:p w:rsidR="00B710AA" w:rsidRDefault="00B710AA" w:rsidP="00C52C6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       </w:t>
                            </w:r>
                          </w:p>
                          <w:p w:rsidR="00B710AA" w:rsidRPr="00263528" w:rsidRDefault="00B710AA" w:rsidP="00C52C67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04                    </w:t>
                            </w:r>
                            <w:r w:rsidRPr="00263528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136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D43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7E68D1">
                      <wp:simplePos x="0" y="0"/>
                      <wp:positionH relativeFrom="column">
                        <wp:posOffset>1021080</wp:posOffset>
                      </wp:positionH>
                      <wp:positionV relativeFrom="paragraph">
                        <wp:posOffset>50165</wp:posOffset>
                      </wp:positionV>
                      <wp:extent cx="1700530" cy="605155"/>
                      <wp:effectExtent l="19050" t="114300" r="109220" b="23495"/>
                      <wp:wrapNone/>
                      <wp:docPr id="5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700530" cy="6051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B710AA" w:rsidRDefault="00B710AA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ADMINISTRACIÓN </w:t>
                                  </w:r>
                                </w:p>
                                <w:p w:rsidR="00B710AA" w:rsidRPr="00E93DFE" w:rsidRDefault="00B710AA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E68D1" id="Text Box 3" o:spid="_x0000_s1028" type="#_x0000_t202" style="position:absolute;left:0;text-align:left;margin-left:80.4pt;margin-top:3.95pt;width:133.9pt;height:47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">
                      <v:shadow on="t" color="black" opacity=".5" offset="4pt,-4pt"/>
                      <v:path arrowok="t"/>
                      <v:textbox>
                        <w:txbxContent>
                          <w:p w:rsidR="00B710AA" w:rsidRDefault="00B710AA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ADMINISTRACIÓN </w:t>
                            </w:r>
                          </w:p>
                          <w:p w:rsidR="00B710AA" w:rsidRPr="00E93DFE" w:rsidRDefault="00B710AA" w:rsidP="00E93DFE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D6EB8" w:rsidRPr="00CA1D43" w:rsidRDefault="00C52C67" w:rsidP="005755BE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noProof/>
                <w:color w:val="00B050"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2846070</wp:posOffset>
                      </wp:positionH>
                      <wp:positionV relativeFrom="paragraph">
                        <wp:posOffset>105410</wp:posOffset>
                      </wp:positionV>
                      <wp:extent cx="908050" cy="12700"/>
                      <wp:effectExtent l="0" t="76200" r="25400" b="82550"/>
                      <wp:wrapNone/>
                      <wp:docPr id="7" name="Conector recto de flecha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08050" cy="127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F4A03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7" o:spid="_x0000_s1026" type="#_x0000_t32" style="position:absolute;margin-left:224.1pt;margin-top:8.3pt;width:71.5pt;height:1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" strokecolor="#4579b8 [3044]">
                      <v:stroke endarrow="block"/>
                    </v:shape>
                  </w:pict>
                </mc:Fallback>
              </mc:AlternateContent>
            </w: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A1D43" w:rsidTr="00CD6EB8">
        <w:tc>
          <w:tcPr>
            <w:tcW w:w="10742" w:type="dxa"/>
            <w:gridSpan w:val="2"/>
            <w:tcMar>
              <w:top w:w="85" w:type="dxa"/>
              <w:bottom w:w="57" w:type="dxa"/>
            </w:tcMar>
          </w:tcPr>
          <w:p w:rsidR="00CD6EB8" w:rsidRPr="00B710AA" w:rsidRDefault="00CD6EB8" w:rsidP="00B710A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Área de Formación:</w:t>
            </w:r>
            <w:r w:rsidR="00B710A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Transversal. </w:t>
            </w:r>
          </w:p>
          <w:p w:rsidR="00CD6EB8" w:rsidRPr="00CA1D43" w:rsidRDefault="00CD6EB8" w:rsidP="00025C4C">
            <w:pPr>
              <w:ind w:left="2694" w:hanging="269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CD6EB8" w:rsidRPr="00CA1D43" w:rsidTr="00CD6EB8">
        <w:tc>
          <w:tcPr>
            <w:tcW w:w="10742" w:type="dxa"/>
            <w:gridSpan w:val="2"/>
            <w:tcMar>
              <w:top w:w="57" w:type="dxa"/>
              <w:bottom w:w="57" w:type="dxa"/>
            </w:tcMar>
          </w:tcPr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 RdA</w:t>
            </w: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Que el alumno:</w:t>
            </w: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7C2A91" w:rsidP="007C2A91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B710AA">
              <w:rPr>
                <w:rFonts w:ascii="Arial" w:hAnsi="Arial" w:cs="Arial"/>
                <w:sz w:val="20"/>
                <w:szCs w:val="20"/>
                <w:lang w:val="es-CL"/>
              </w:rPr>
              <w:t>Aplique</w:t>
            </w:r>
            <w:r w:rsidR="00CD6EB8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la teoría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administrativa y sus principios, para la resolución de problemas en sus organizaciones</w:t>
            </w:r>
            <w:r w:rsidR="00CD6EB8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CD6EB8" w:rsidRPr="00CA1D43" w:rsidRDefault="007C2A91" w:rsidP="007C2A91">
            <w:pPr>
              <w:pStyle w:val="Prrafodelista"/>
              <w:tabs>
                <w:tab w:val="left" w:pos="459"/>
              </w:tabs>
              <w:ind w:left="175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4173AB" w:rsidRPr="00CA1D43">
              <w:rPr>
                <w:rFonts w:ascii="Arial" w:hAnsi="Arial" w:cs="Arial"/>
                <w:sz w:val="20"/>
                <w:szCs w:val="20"/>
                <w:lang w:val="es-CL"/>
              </w:rPr>
              <w:t>Resuelva casos de planificación y control, para buscar soluciones  a los problemas analizados</w:t>
            </w:r>
            <w:r w:rsidR="00CD6EB8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5B30BE" w:rsidRPr="00CA1D43" w:rsidRDefault="00D6068E" w:rsidP="00D6068E">
            <w:pPr>
              <w:tabs>
                <w:tab w:val="left" w:pos="459"/>
              </w:tabs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  </w:t>
            </w:r>
            <w:r w:rsidR="00EC5F16" w:rsidRPr="00CA1D43">
              <w:rPr>
                <w:rFonts w:ascii="Arial" w:hAnsi="Arial" w:cs="Arial"/>
                <w:sz w:val="20"/>
                <w:szCs w:val="20"/>
                <w:lang w:val="es-CL"/>
              </w:rPr>
              <w:t>3.- Utilice la información existente para realizar control de g</w:t>
            </w:r>
            <w:r w:rsidR="00EA2163">
              <w:rPr>
                <w:rFonts w:ascii="Arial" w:hAnsi="Arial" w:cs="Arial"/>
                <w:sz w:val="20"/>
                <w:szCs w:val="20"/>
                <w:lang w:val="es-CL"/>
              </w:rPr>
              <w:t>estión en el cargo de material de su responsabilidad.</w:t>
            </w:r>
            <w:r w:rsidR="005B30BE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  </w:t>
            </w: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D6EB8" w:rsidRPr="00CA1D43" w:rsidRDefault="00CD6EB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5755BE" w:rsidRPr="00CA1D43" w:rsidRDefault="005755BE">
      <w:pPr>
        <w:rPr>
          <w:rFonts w:ascii="Arial" w:hAnsi="Arial" w:cs="Arial"/>
          <w:b/>
          <w:sz w:val="20"/>
          <w:szCs w:val="20"/>
          <w:lang w:val="es-CL"/>
        </w:rPr>
      </w:pPr>
    </w:p>
    <w:p w:rsidR="00C01723" w:rsidRPr="00CA1D43" w:rsidRDefault="00C01723">
      <w:pPr>
        <w:rPr>
          <w:rFonts w:ascii="Arial" w:hAnsi="Arial" w:cs="Arial"/>
          <w:b/>
          <w:sz w:val="20"/>
          <w:szCs w:val="20"/>
          <w:lang w:val="es-CL"/>
        </w:rPr>
      </w:pPr>
    </w:p>
    <w:p w:rsidR="00CD6EB8" w:rsidRPr="00CA1D43" w:rsidRDefault="00CD6EB8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p w:rsidR="000D0488" w:rsidRPr="00CA1D43" w:rsidRDefault="000D0488">
      <w:pPr>
        <w:rPr>
          <w:rFonts w:ascii="Arial" w:hAnsi="Arial" w:cs="Arial"/>
          <w:b/>
          <w:sz w:val="20"/>
          <w:szCs w:val="20"/>
          <w:lang w:val="es-CL"/>
        </w:rPr>
      </w:pPr>
    </w:p>
    <w:p w:rsidR="007A0FC9" w:rsidRPr="00CA1D43" w:rsidRDefault="007A0FC9">
      <w:pPr>
        <w:rPr>
          <w:rFonts w:ascii="Arial" w:hAnsi="Arial" w:cs="Arial"/>
          <w:b/>
          <w:sz w:val="20"/>
          <w:szCs w:val="20"/>
          <w:lang w:val="es-CL"/>
        </w:rPr>
      </w:pPr>
    </w:p>
    <w:p w:rsidR="000D0488" w:rsidRDefault="000D0488">
      <w:pPr>
        <w:rPr>
          <w:rFonts w:ascii="Arial" w:hAnsi="Arial" w:cs="Arial"/>
          <w:b/>
          <w:sz w:val="20"/>
          <w:szCs w:val="20"/>
          <w:lang w:val="es-CL"/>
        </w:rPr>
      </w:pPr>
    </w:p>
    <w:p w:rsidR="00CA1D43" w:rsidRPr="00CA1D43" w:rsidRDefault="00CA1D43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p w:rsidR="007B09CB" w:rsidRPr="00CA1D43" w:rsidRDefault="007B09CB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RPr="00CA1D4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CA1D43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CA1D43" w:rsidRDefault="00837117" w:rsidP="0083711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160"/>
        <w:gridCol w:w="1043"/>
        <w:gridCol w:w="1106"/>
        <w:gridCol w:w="1272"/>
        <w:gridCol w:w="893"/>
        <w:gridCol w:w="1106"/>
        <w:gridCol w:w="1779"/>
        <w:gridCol w:w="1592"/>
        <w:gridCol w:w="222"/>
      </w:tblGrid>
      <w:tr w:rsidR="00C01723" w:rsidRPr="00CA1D4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CA1D43" w:rsidRDefault="000D0488" w:rsidP="00C45099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>INTRODUCCIÓN Y PLAN</w:t>
            </w:r>
            <w:r w:rsidR="00C45099">
              <w:rPr>
                <w:rFonts w:ascii="Arial" w:hAnsi="Arial" w:cs="Arial"/>
                <w:b/>
                <w:sz w:val="20"/>
                <w:szCs w:val="20"/>
                <w:lang w:val="es-MX"/>
              </w:rPr>
              <w:t>IFICAC</w:t>
            </w:r>
            <w:r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>IÓN</w:t>
            </w:r>
          </w:p>
        </w:tc>
      </w:tr>
      <w:tr w:rsidR="00837117" w:rsidRPr="00CA1D43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CA1D43" w:rsidRDefault="00837117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CA1D4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CA1D43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CA1D4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CA1D43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CA1D43" w:rsidRDefault="00837117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CA1D4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CA1D43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CA1D43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CA1D43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CA1D43" w:rsidRDefault="00837117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043" w:type="dxa"/>
          </w:tcPr>
          <w:p w:rsidR="00837117" w:rsidRPr="00CA1D43" w:rsidRDefault="00E45CF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034" w:type="dxa"/>
          </w:tcPr>
          <w:p w:rsidR="00837117" w:rsidRPr="00CA1D43" w:rsidRDefault="002828F5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837117" w:rsidRPr="00CA1D43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E45CF0"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CA1D43" w:rsidRDefault="00C45099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837117" w:rsidRPr="00CA1D43" w:rsidRDefault="00E45CF0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831" w:type="dxa"/>
          </w:tcPr>
          <w:p w:rsidR="00837117" w:rsidRPr="00CA1D43" w:rsidRDefault="00E45CF0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837117" w:rsidRPr="00CA1D43" w:rsidRDefault="00C45099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CA1D43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6F09F2" w:rsidRPr="00CA1D43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CA1D43" w:rsidRDefault="00E07FE0" w:rsidP="00E07FE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La  presente U.A. contrib</w:t>
            </w:r>
            <w:r w:rsidR="00837117"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u</w:t>
            </w: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ye al o los RdA N°1</w:t>
            </w:r>
          </w:p>
        </w:tc>
      </w:tr>
    </w:tbl>
    <w:p w:rsidR="00E07FE0" w:rsidRPr="00CA1D43" w:rsidRDefault="00E07FE0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83" w:type="dxa"/>
        <w:tblLook w:val="04A0" w:firstRow="1" w:lastRow="0" w:firstColumn="1" w:lastColumn="0" w:noHBand="0" w:noVBand="1"/>
      </w:tblPr>
      <w:tblGrid>
        <w:gridCol w:w="10"/>
        <w:gridCol w:w="1248"/>
        <w:gridCol w:w="1043"/>
        <w:gridCol w:w="501"/>
        <w:gridCol w:w="533"/>
        <w:gridCol w:w="1167"/>
        <w:gridCol w:w="903"/>
        <w:gridCol w:w="1104"/>
        <w:gridCol w:w="1261"/>
        <w:gridCol w:w="570"/>
        <w:gridCol w:w="1621"/>
        <w:gridCol w:w="212"/>
        <w:gridCol w:w="10"/>
      </w:tblGrid>
      <w:tr w:rsidR="00E07FE0" w:rsidRPr="00CA1D43" w:rsidTr="00625F99">
        <w:trPr>
          <w:gridAfter w:val="1"/>
          <w:wAfter w:w="10" w:type="dxa"/>
          <w:trHeight w:val="495"/>
        </w:trPr>
        <w:tc>
          <w:tcPr>
            <w:tcW w:w="2802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CA1D4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gridSpan w:val="5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07FE0" w:rsidRPr="00CA1D4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CA1D43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CA1D43" w:rsidTr="00625F99">
        <w:trPr>
          <w:gridAfter w:val="1"/>
          <w:wAfter w:w="10" w:type="dxa"/>
          <w:trHeight w:val="4463"/>
        </w:trPr>
        <w:tc>
          <w:tcPr>
            <w:tcW w:w="2802" w:type="dxa"/>
            <w:gridSpan w:val="4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28408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</w:t>
            </w:r>
            <w:r w:rsidR="00284080" w:rsidRPr="00CA1D43">
              <w:rPr>
                <w:rFonts w:ascii="Arial" w:hAnsi="Arial" w:cs="Arial"/>
                <w:sz w:val="20"/>
                <w:szCs w:val="20"/>
                <w:lang w:val="es-CL"/>
              </w:rPr>
              <w:t>para identificar y analiz</w:t>
            </w:r>
            <w:r w:rsidR="00555A9B" w:rsidRPr="00CA1D43">
              <w:rPr>
                <w:rFonts w:ascii="Arial" w:hAnsi="Arial" w:cs="Arial"/>
                <w:sz w:val="20"/>
                <w:szCs w:val="20"/>
                <w:lang w:val="es-CL"/>
              </w:rPr>
              <w:t>ar una situación de tipos d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e</w:t>
            </w:r>
            <w:r w:rsidR="00555A9B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planes</w:t>
            </w:r>
          </w:p>
          <w:p w:rsidR="0061768F" w:rsidRPr="00CA1D43" w:rsidRDefault="00284080" w:rsidP="00637905">
            <w:pPr>
              <w:pStyle w:val="Prrafodelista"/>
              <w:numPr>
                <w:ilvl w:val="2"/>
                <w:numId w:val="9"/>
              </w:numPr>
              <w:ind w:left="567" w:hanging="141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Observación de un corto de video s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>obre administración y el proceso administrativo</w:t>
            </w:r>
          </w:p>
          <w:p w:rsidR="00CC1136" w:rsidRPr="00CA1D43" w:rsidRDefault="0061768F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A par</w:t>
            </w:r>
            <w:r w:rsidR="009B2F97" w:rsidRPr="00CA1D43">
              <w:rPr>
                <w:rFonts w:ascii="Arial" w:hAnsi="Arial" w:cs="Arial"/>
                <w:sz w:val="20"/>
                <w:szCs w:val="20"/>
                <w:lang w:val="es-CL"/>
              </w:rPr>
              <w:t>t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ir del video, identificar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la</w:t>
            </w:r>
            <w:r w:rsidR="00284080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s 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>etapas del proceso administrativo.</w:t>
            </w:r>
          </w:p>
          <w:p w:rsidR="009B2F97" w:rsidRPr="00CA1D43" w:rsidRDefault="0061768F" w:rsidP="009B2F97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Trabajo colaborativo, para iden</w:t>
            </w:r>
            <w:r w:rsidR="00CC1136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tificar y analizar misión visión, y tipos de planes </w:t>
            </w: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1768F" w:rsidRPr="00CA1D43" w:rsidRDefault="0061768F" w:rsidP="009B2F97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CA1D43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1.- </w:t>
            </w:r>
            <w:r w:rsidR="000D0488" w:rsidRPr="00CA1D43">
              <w:rPr>
                <w:rFonts w:ascii="Arial" w:hAnsi="Arial" w:cs="Arial"/>
                <w:b/>
                <w:sz w:val="20"/>
                <w:szCs w:val="20"/>
                <w:lang w:val="es-MX"/>
              </w:rPr>
              <w:t>Planificación.</w:t>
            </w:r>
          </w:p>
          <w:p w:rsidR="000D0488" w:rsidRPr="00CA1D43" w:rsidRDefault="000D0488" w:rsidP="000D0488">
            <w:pPr>
              <w:pStyle w:val="Encabezado"/>
              <w:tabs>
                <w:tab w:val="clear" w:pos="4252"/>
                <w:tab w:val="clear" w:pos="8504"/>
              </w:tabs>
              <w:ind w:left="170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a.-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Necesidad de la administración.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b.-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Antecedentes históricos.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c.-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Teoría de los sistemas.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d.-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Teoría de la organización.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e.-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Proceso administrativo.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f.-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Objetivos, metas y planes.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g.-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Proceso de planificación.</w:t>
            </w:r>
          </w:p>
          <w:p w:rsidR="000D0488" w:rsidRPr="00CA1D43" w:rsidRDefault="00100741" w:rsidP="0010074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 xml:space="preserve">h.- </w:t>
            </w:r>
            <w:r w:rsidR="000D0488" w:rsidRPr="00CA1D43">
              <w:rPr>
                <w:rFonts w:ascii="Arial" w:hAnsi="Arial" w:cs="Arial"/>
                <w:sz w:val="20"/>
                <w:szCs w:val="20"/>
                <w:lang w:val="es-MX"/>
              </w:rPr>
              <w:t>Políticas, procedimientos y presupuestos.</w:t>
            </w:r>
          </w:p>
          <w:p w:rsidR="009B2F97" w:rsidRPr="00CA1D43" w:rsidRDefault="009B2F97" w:rsidP="009B2F97">
            <w:pPr>
              <w:pStyle w:val="Encabezado"/>
              <w:tabs>
                <w:tab w:val="clear" w:pos="4252"/>
                <w:tab w:val="clear" w:pos="8504"/>
                <w:tab w:val="left" w:pos="2268"/>
              </w:tabs>
              <w:ind w:left="2268" w:hanging="5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AA52A0" w:rsidRPr="00CA1D43" w:rsidRDefault="00BB01BE" w:rsidP="009B2F97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AD546D" w:rsidRPr="00CA1D43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gridSpan w:val="3"/>
            <w:vMerge w:val="restart"/>
            <w:tcBorders>
              <w:left w:val="single" w:sz="4" w:space="0" w:color="auto"/>
            </w:tcBorders>
          </w:tcPr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AD546D" w:rsidRPr="00CA1D43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</w:rPr>
              <w:t xml:space="preserve">Identifica 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principales corrientes de pensamiento administrativo</w:t>
            </w:r>
          </w:p>
          <w:p w:rsidR="004B56A6" w:rsidRPr="00CA1D43" w:rsidRDefault="004B56A6" w:rsidP="004B56A6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212CDD" w:rsidRPr="00CA1D43" w:rsidRDefault="003A0A87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Explica </w:t>
            </w:r>
            <w:r w:rsidR="00212CDD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los principios 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de la administración</w:t>
            </w:r>
            <w:r w:rsidR="004F0C26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. </w:t>
            </w:r>
          </w:p>
          <w:p w:rsidR="004B56A6" w:rsidRPr="00CA1D43" w:rsidRDefault="004B56A6" w:rsidP="004B56A6">
            <w:pPr>
              <w:pStyle w:val="Prrafodelista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AD546D" w:rsidRPr="00CA1D43" w:rsidRDefault="00212CDD" w:rsidP="00637905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las etapas del proceso administrativo y puede aplicarlos para resolver casos.</w:t>
            </w:r>
          </w:p>
          <w:p w:rsidR="004B56A6" w:rsidRPr="00CA1D43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B56A6" w:rsidRPr="00CA1D43" w:rsidRDefault="004B56A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B2F97" w:rsidRPr="00CA1D43" w:rsidRDefault="00AD546D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</w:t>
            </w:r>
            <w:r w:rsidR="009B2F97"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ntos e Instrumentos evaluativo</w:t>
            </w:r>
          </w:p>
          <w:p w:rsidR="009B2F97" w:rsidRPr="00CA1D43" w:rsidRDefault="009B2F97" w:rsidP="009B2F9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Resolución de casos aplicados a la Armada.</w:t>
            </w:r>
          </w:p>
          <w:p w:rsidR="004B56A6" w:rsidRPr="00CA1D43" w:rsidRDefault="009B2F97" w:rsidP="009B2F9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>Confección de trabajo de desarrollo de administración.</w:t>
            </w:r>
          </w:p>
          <w:p w:rsidR="00AD546D" w:rsidRPr="00CA1D43" w:rsidRDefault="00AD546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04FE3" w:rsidRPr="00CA1D43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881FC0"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9B2F97" w:rsidRPr="00CA1D43">
              <w:rPr>
                <w:rFonts w:ascii="Arial" w:hAnsi="Arial" w:cs="Arial"/>
                <w:sz w:val="20"/>
                <w:szCs w:val="20"/>
                <w:lang w:val="es-CL"/>
              </w:rPr>
              <w:t>8</w:t>
            </w:r>
          </w:p>
          <w:p w:rsidR="00AD546D" w:rsidRPr="00CA1D43" w:rsidRDefault="00AD546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AD546D" w:rsidRPr="00CA1D43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AD546D" w:rsidRPr="00CA1D43" w:rsidTr="00625F99">
        <w:trPr>
          <w:gridAfter w:val="1"/>
          <w:wAfter w:w="10" w:type="dxa"/>
          <w:trHeight w:val="1770"/>
        </w:trPr>
        <w:tc>
          <w:tcPr>
            <w:tcW w:w="2802" w:type="dxa"/>
            <w:gridSpan w:val="4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AD546D" w:rsidRPr="00CA1D43" w:rsidRDefault="00AD546D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46D" w:rsidRPr="00CA1D43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</w:t>
            </w:r>
            <w:r w:rsidR="0061768F"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).</w:t>
            </w:r>
          </w:p>
          <w:p w:rsidR="00212CDD" w:rsidRPr="00CA1D43" w:rsidRDefault="00212CDD" w:rsidP="0061768F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3A0A87" w:rsidRPr="00CA1D43" w:rsidRDefault="003A0A8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</w:t>
            </w:r>
            <w:r w:rsidR="00CD6EB8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iscusión </w:t>
            </w:r>
            <w:r w:rsidR="00546DDA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so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bre escuelas de pensamiento</w:t>
            </w:r>
          </w:p>
          <w:p w:rsidR="0061768F" w:rsidRPr="00CA1D43" w:rsidRDefault="00546DDA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Observación y a</w:t>
            </w:r>
            <w:r w:rsidR="003A0A8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nálisis</w:t>
            </w: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de videos</w:t>
            </w:r>
            <w:r w:rsidR="009B2F9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proceso administrativo</w:t>
            </w:r>
            <w:r w:rsidR="003A0A87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3A0A87" w:rsidRPr="00CA1D43" w:rsidRDefault="009B2F97" w:rsidP="00637905">
            <w:pPr>
              <w:pStyle w:val="Encabezado"/>
              <w:numPr>
                <w:ilvl w:val="3"/>
                <w:numId w:val="10"/>
              </w:numPr>
              <w:tabs>
                <w:tab w:val="clear" w:pos="4252"/>
                <w:tab w:val="clear" w:pos="8504"/>
              </w:tabs>
              <w:ind w:left="457" w:hanging="284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Resolución de casos de administración aplicados a la Armada.</w:t>
            </w:r>
          </w:p>
          <w:p w:rsidR="00AD546D" w:rsidRDefault="00AD546D" w:rsidP="0061768F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CA1D43" w:rsidRDefault="00CE2053" w:rsidP="00CE2053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</w:t>
            </w:r>
          </w:p>
          <w:p w:rsidR="009F66BD" w:rsidRPr="009F66BD" w:rsidRDefault="00CE2053" w:rsidP="00B710AA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9F66BD">
              <w:rPr>
                <w:rFonts w:ascii="Arial" w:hAnsi="Arial" w:cs="Arial"/>
                <w:sz w:val="20"/>
                <w:szCs w:val="20"/>
                <w:lang w:val="es-ES_tradnl"/>
              </w:rPr>
              <w:t>Responsabilidad.</w:t>
            </w:r>
          </w:p>
          <w:p w:rsidR="00CE2053" w:rsidRPr="009F66BD" w:rsidRDefault="00CE2053" w:rsidP="00B710AA">
            <w:pPr>
              <w:pStyle w:val="Prrafodelista"/>
              <w:numPr>
                <w:ilvl w:val="0"/>
                <w:numId w:val="15"/>
              </w:numPr>
              <w:suppressAutoHyphens/>
              <w:ind w:hanging="395"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9F66BD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</w:p>
          <w:p w:rsidR="00CE2053" w:rsidRPr="00CA1D43" w:rsidRDefault="00CE2053" w:rsidP="0061768F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gridSpan w:val="3"/>
            <w:vMerge/>
            <w:tcBorders>
              <w:left w:val="single" w:sz="4" w:space="0" w:color="auto"/>
            </w:tcBorders>
          </w:tcPr>
          <w:p w:rsidR="00AD546D" w:rsidRPr="00CA1D43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330"/>
        </w:trPr>
        <w:tc>
          <w:tcPr>
            <w:tcW w:w="10173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100741" w:rsidRDefault="00100741" w:rsidP="00100741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65069B" w:rsidRPr="00100741" w:rsidRDefault="00100741" w:rsidP="00100741">
            <w:pPr>
              <w:pageBreakBefore/>
              <w:numPr>
                <w:ilvl w:val="1"/>
                <w:numId w:val="3"/>
              </w:numPr>
              <w:tabs>
                <w:tab w:val="left" w:pos="578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ORGANIZACIÓN.</w:t>
            </w:r>
          </w:p>
        </w:tc>
      </w:tr>
      <w:tr w:rsidR="0065069B" w:rsidTr="00625F99">
        <w:trPr>
          <w:gridBefore w:val="1"/>
          <w:wBefore w:w="10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5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gridSpan w:val="2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04661A" w:rsidRDefault="00E45CF0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  <w:gridSpan w:val="2"/>
          </w:tcPr>
          <w:p w:rsidR="0065069B" w:rsidRPr="0004661A" w:rsidRDefault="009B2F97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65069B" w:rsidRPr="0004661A" w:rsidRDefault="002828F5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903" w:type="dxa"/>
          </w:tcPr>
          <w:p w:rsidR="0065069B" w:rsidRPr="0004661A" w:rsidRDefault="00C45099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104" w:type="dxa"/>
          </w:tcPr>
          <w:p w:rsidR="0065069B" w:rsidRPr="0004661A" w:rsidRDefault="00E45CF0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4.5</w:t>
            </w:r>
          </w:p>
        </w:tc>
        <w:tc>
          <w:tcPr>
            <w:tcW w:w="1831" w:type="dxa"/>
            <w:gridSpan w:val="2"/>
          </w:tcPr>
          <w:p w:rsidR="0065069B" w:rsidRPr="0004661A" w:rsidRDefault="00E45CF0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621" w:type="dxa"/>
          </w:tcPr>
          <w:p w:rsidR="0065069B" w:rsidRPr="0004661A" w:rsidRDefault="00C45099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07.5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625F99">
        <w:trPr>
          <w:gridBefore w:val="1"/>
          <w:wBefore w:w="10" w:type="dxa"/>
          <w:trHeight w:val="446"/>
        </w:trPr>
        <w:tc>
          <w:tcPr>
            <w:tcW w:w="10173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N°2</w:t>
            </w:r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260B2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9F66BD">
        <w:trPr>
          <w:trHeight w:val="3852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analizar </w:t>
            </w:r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>los distintos principios aplicados a una repartición de la Armada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65069B" w:rsidRPr="00CA1D43" w:rsidRDefault="0065069B" w:rsidP="00D679B2">
            <w:pPr>
              <w:pStyle w:val="Prrafodelista"/>
              <w:ind w:left="5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Pr="00CA1D43" w:rsidRDefault="002E449D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colaborativo, para elaborar </w:t>
            </w:r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 organigrama de un área de repartición de una unidad</w:t>
            </w:r>
            <w:r w:rsidR="00422F9C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22F9C" w:rsidRPr="00CA1D43" w:rsidRDefault="00422F9C" w:rsidP="00422F9C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22F9C" w:rsidRPr="00CA1D43" w:rsidRDefault="00422F9C" w:rsidP="00422F9C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Pr="00CA1D43" w:rsidRDefault="002E449D" w:rsidP="00BE2E9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CL"/>
              </w:rPr>
              <w:t xml:space="preserve">Trabajo colaborativo para conocer </w:t>
            </w:r>
            <w:r w:rsidR="00100741" w:rsidRPr="00CA1D43">
              <w:rPr>
                <w:rFonts w:ascii="Arial" w:hAnsi="Arial" w:cs="Arial"/>
                <w:sz w:val="20"/>
                <w:szCs w:val="20"/>
                <w:lang w:val="es-CL"/>
              </w:rPr>
              <w:t>las estructuras organizacionales.</w:t>
            </w:r>
          </w:p>
          <w:p w:rsidR="002E449D" w:rsidRPr="00CA1D43" w:rsidRDefault="002E449D" w:rsidP="002E449D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CA1D43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CA1D43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100741" w:rsidRPr="00CA1D43" w:rsidRDefault="00100741" w:rsidP="00100741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a.- Principios de organización.</w:t>
            </w:r>
          </w:p>
          <w:p w:rsidR="00100741" w:rsidRPr="00CA1D43" w:rsidRDefault="00100741" w:rsidP="00100741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b.- Estructura organizativa.</w:t>
            </w:r>
          </w:p>
          <w:p w:rsidR="0065069B" w:rsidRPr="00CA1D43" w:rsidRDefault="00100741" w:rsidP="00100741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MX"/>
              </w:rPr>
              <w:t>c.- Instrumentos de organización</w:t>
            </w:r>
          </w:p>
          <w:p w:rsidR="0065069B" w:rsidRPr="00CA1D43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ind w:left="314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D84561" w:rsidRDefault="00767FB9" w:rsidP="00D06F1B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D84561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65069B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l</w:t>
            </w:r>
            <w:r w:rsidR="00D84561" w:rsidRP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os distintos tipos de p</w:t>
            </w:r>
            <w:r w:rsidR="0010074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rincipios de la organización, aplicado a la A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rmada.</w:t>
            </w:r>
          </w:p>
          <w:p w:rsidR="00D84561" w:rsidRPr="00D84561" w:rsidRDefault="00D84561" w:rsidP="00D8456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Default="0065069B" w:rsidP="0063790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Comprende</w:t>
            </w:r>
            <w:r w:rsidR="0010074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los principios</w:t>
            </w:r>
            <w:r w:rsidR="00D8456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10074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organizacionales y cómo aplicarlos</w:t>
            </w:r>
            <w:r w:rsidR="00767FB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65069B" w:rsidRPr="00D84561" w:rsidRDefault="0065069B" w:rsidP="00D84561">
            <w:pPr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65069B" w:rsidRPr="004F0C26" w:rsidRDefault="0065069B" w:rsidP="00637905">
            <w:pPr>
              <w:pStyle w:val="Prrafodelista"/>
              <w:numPr>
                <w:ilvl w:val="2"/>
                <w:numId w:val="12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F0C26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Co</w:t>
            </w:r>
            <w:r w:rsidR="002E449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 xml:space="preserve">noce </w:t>
            </w:r>
            <w:r w:rsidR="0010074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la</w:t>
            </w:r>
            <w:r w:rsidR="00D8456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 xml:space="preserve">s </w:t>
            </w:r>
            <w:r w:rsidR="00100741">
              <w:rPr>
                <w:rFonts w:ascii="Arial" w:hAnsi="Arial"/>
                <w:bCs/>
                <w:spacing w:val="-3"/>
                <w:sz w:val="20"/>
                <w:szCs w:val="20"/>
                <w:lang w:val="es-ES_tradnl"/>
              </w:rPr>
              <w:t>estructuras organizaciones posibles de aplicar en la Armada.</w:t>
            </w: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D06F1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Semana</w:t>
            </w:r>
            <w:r w:rsidR="00A4400A">
              <w:rPr>
                <w:rFonts w:ascii="Arial" w:hAnsi="Arial" w:cs="Arial"/>
                <w:b/>
                <w:sz w:val="20"/>
                <w:szCs w:val="20"/>
                <w:lang w:val="es-CL"/>
              </w:rPr>
              <w:t>: 16 (se evalúa junto a la UA 3)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260B2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CA1D43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CA1D43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CA1D43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65069B" w:rsidRPr="00CA1D43" w:rsidRDefault="00CE3C0C" w:rsidP="00637905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A</w:t>
            </w:r>
            <w:r w:rsidR="006F152C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nálisis </w:t>
            </w:r>
            <w:r w:rsidR="007A0FC9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de caso de estructura organizacional</w:t>
            </w:r>
          </w:p>
          <w:p w:rsidR="008800B4" w:rsidRPr="00CA1D43" w:rsidRDefault="008800B4" w:rsidP="00E25F97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546DDA" w:rsidRPr="00CA1D43" w:rsidRDefault="007A0FC9" w:rsidP="00637905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Analiza caso de principios de la organización</w:t>
            </w:r>
            <w:r w:rsidR="00CE3C0C" w:rsidRPr="00CA1D43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546DDA" w:rsidRPr="00CA1D43" w:rsidRDefault="00546DDA" w:rsidP="00546DD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E449D" w:rsidRDefault="00FE0D49" w:rsidP="00637905">
            <w:pPr>
              <w:pStyle w:val="Encabezado"/>
              <w:numPr>
                <w:ilvl w:val="3"/>
                <w:numId w:val="13"/>
              </w:numPr>
              <w:tabs>
                <w:tab w:val="clear" w:pos="4252"/>
                <w:tab w:val="clear" w:pos="8504"/>
              </w:tabs>
              <w:ind w:left="172" w:hanging="172"/>
              <w:contextualSpacing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Discusión </w:t>
            </w:r>
            <w:r w:rsidR="00260B2A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y retroalimentación</w:t>
            </w:r>
            <w:r w:rsidR="007A0FC9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 xml:space="preserve"> sobre repartición de la Armada para identificar prin</w:t>
            </w:r>
            <w:r w:rsidR="00007DAD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cipios que se pueden evidenciar</w:t>
            </w:r>
            <w:r w:rsidR="007A0FC9" w:rsidRPr="00CA1D43"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CE2053" w:rsidRDefault="00CE2053" w:rsidP="00CE2053">
            <w:pPr>
              <w:pStyle w:val="Prrafodelista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A1D43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E2053" w:rsidRPr="00CA1D43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CA1D43" w:rsidRDefault="00CE2053" w:rsidP="00CE2053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9F66BD" w:rsidRPr="009F66BD" w:rsidRDefault="00CE2053" w:rsidP="009F66BD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sz w:val="20"/>
                <w:szCs w:val="20"/>
                <w:lang w:val="es-ES_tradnl"/>
              </w:rPr>
              <w:t>Responsabilidad.</w:t>
            </w:r>
          </w:p>
          <w:p w:rsidR="00CE2053" w:rsidRPr="00CA1D43" w:rsidRDefault="00CE2053" w:rsidP="009F66BD">
            <w:pPr>
              <w:pStyle w:val="Prrafodelista"/>
              <w:numPr>
                <w:ilvl w:val="0"/>
                <w:numId w:val="18"/>
              </w:numPr>
              <w:suppressAutoHyphens/>
              <w:jc w:val="both"/>
              <w:rPr>
                <w:rFonts w:ascii="Arial" w:hAnsi="Arial" w:cs="Arial"/>
                <w:spacing w:val="-3"/>
                <w:sz w:val="20"/>
                <w:szCs w:val="20"/>
                <w:lang w:val="es-ES_tradnl"/>
              </w:rPr>
            </w:pPr>
            <w:r w:rsidRPr="00CA1D43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Probidad.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5069B" w:rsidRDefault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65069B" w:rsidTr="00D679B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65069B" w:rsidRDefault="00100741" w:rsidP="0004661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GESTIÓN</w:t>
            </w:r>
            <w:r w:rsidR="00D06F1B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</w:tr>
      <w:tr w:rsidR="0065069B" w:rsidTr="00D679B2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65069B" w:rsidRPr="006F09F2" w:rsidRDefault="0065069B" w:rsidP="00D679B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65069B" w:rsidRPr="006F09F2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65069B" w:rsidRPr="0004661A" w:rsidRDefault="006E04A7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65069B" w:rsidRPr="0004661A" w:rsidRDefault="0004661A" w:rsidP="00C4509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45099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65069B" w:rsidRPr="0004661A" w:rsidRDefault="0065069B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04661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65069B" w:rsidRPr="0004661A" w:rsidRDefault="006E04A7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65069B" w:rsidRPr="0004661A" w:rsidRDefault="006E04A7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9</w:t>
            </w:r>
          </w:p>
        </w:tc>
        <w:tc>
          <w:tcPr>
            <w:tcW w:w="1831" w:type="dxa"/>
          </w:tcPr>
          <w:p w:rsidR="0065069B" w:rsidRPr="0004661A" w:rsidRDefault="006E04A7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65069B" w:rsidRPr="0004661A" w:rsidRDefault="006E04A7" w:rsidP="00D679B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65069B" w:rsidRPr="00E07FE0" w:rsidRDefault="0065069B" w:rsidP="00D679B2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5069B" w:rsidTr="00D679B2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5069B" w:rsidRDefault="0065069B" w:rsidP="00D679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04661A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N°3</w:t>
            </w:r>
          </w:p>
        </w:tc>
      </w:tr>
    </w:tbl>
    <w:p w:rsidR="0065069B" w:rsidRPr="00E07FE0" w:rsidRDefault="0065069B" w:rsidP="0065069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65069B" w:rsidRPr="00212CDD" w:rsidTr="00546DDA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65069B" w:rsidRPr="00212CDD" w:rsidRDefault="0065069B" w:rsidP="00D679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5069B" w:rsidRPr="00212CDD" w:rsidTr="00546DDA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9035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5E13D9" w:rsidRPr="001C4D39">
              <w:rPr>
                <w:rFonts w:ascii="Arial" w:hAnsi="Arial" w:cs="Arial"/>
                <w:sz w:val="20"/>
                <w:szCs w:val="20"/>
                <w:lang w:val="es-CL"/>
              </w:rPr>
              <w:t>analizar los tipos de liderazgo existentes.</w:t>
            </w:r>
          </w:p>
          <w:p w:rsidR="0090355E" w:rsidRPr="001C4D39" w:rsidRDefault="0090355E" w:rsidP="0090355E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9035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EE50EB"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desarrollar </w:t>
            </w:r>
            <w:r w:rsidR="005E13D9" w:rsidRPr="001C4D39">
              <w:rPr>
                <w:rFonts w:ascii="Arial" w:hAnsi="Arial" w:cs="Arial"/>
                <w:sz w:val="20"/>
                <w:szCs w:val="20"/>
                <w:lang w:val="es-CL"/>
              </w:rPr>
              <w:t>mecanismos de motivación posibles de utilizar en sus reparticiones.</w:t>
            </w:r>
          </w:p>
          <w:p w:rsidR="00187426" w:rsidRPr="001C4D39" w:rsidRDefault="00187426" w:rsidP="00187426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187426" w:rsidRPr="001C4D39" w:rsidRDefault="00187426" w:rsidP="0090355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5E13D9" w:rsidRPr="001C4D39">
              <w:rPr>
                <w:rFonts w:ascii="Arial" w:hAnsi="Arial" w:cs="Arial"/>
                <w:sz w:val="20"/>
                <w:szCs w:val="20"/>
                <w:lang w:val="es-CL"/>
              </w:rPr>
              <w:t>conocer la importancia de la coordinación y la comunicaciona</w:t>
            </w:r>
            <w:r w:rsidR="000E011D" w:rsidRPr="001C4D39">
              <w:rPr>
                <w:rFonts w:ascii="Arial" w:hAnsi="Arial" w:cs="Arial"/>
                <w:sz w:val="20"/>
                <w:szCs w:val="20"/>
                <w:lang w:val="es-CL"/>
              </w:rPr>
              <w:t>l</w:t>
            </w:r>
            <w:r w:rsidR="00814BCD" w:rsidRPr="001C4D3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a.-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MX"/>
              </w:rPr>
              <w:t>Dirección.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b.-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MX"/>
              </w:rPr>
              <w:t>Motivación del personal.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c.-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MX"/>
              </w:rPr>
              <w:t>Instrumentos de organización.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d.-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Ejercicio de la autoridad.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e.-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Supervisión de la ejecución.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f.- </w:t>
            </w:r>
            <w:r w:rsidR="00100741" w:rsidRPr="001C4D39">
              <w:rPr>
                <w:rFonts w:ascii="Arial" w:hAnsi="Arial" w:cs="Arial"/>
                <w:sz w:val="20"/>
                <w:szCs w:val="20"/>
              </w:rPr>
              <w:t>Coordinación.</w:t>
            </w:r>
          </w:p>
          <w:p w:rsidR="00100741" w:rsidRPr="001C4D39" w:rsidRDefault="005E13D9" w:rsidP="005E13D9">
            <w:pPr>
              <w:tabs>
                <w:tab w:val="left" w:pos="1666"/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g.-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Importancia de la coordinación.</w:t>
            </w:r>
          </w:p>
          <w:p w:rsidR="00EE50EB" w:rsidRPr="001C4D39" w:rsidRDefault="005E13D9" w:rsidP="00100741">
            <w:pPr>
              <w:tabs>
                <w:tab w:val="left" w:pos="2268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h.- </w:t>
            </w:r>
            <w:r w:rsidR="00100741" w:rsidRPr="001C4D39">
              <w:rPr>
                <w:rFonts w:ascii="Arial" w:hAnsi="Arial" w:cs="Arial"/>
                <w:sz w:val="20"/>
                <w:szCs w:val="20"/>
                <w:lang w:val="es-ES_tradnl"/>
              </w:rPr>
              <w:t>Las comunicaciones.</w:t>
            </w:r>
          </w:p>
          <w:p w:rsidR="0065069B" w:rsidRPr="001C4D39" w:rsidRDefault="0065069B" w:rsidP="00EE50E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:rsidR="0065069B" w:rsidRPr="001C4D39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814BCD" w:rsidRDefault="00814BCD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5E13D9">
              <w:rPr>
                <w:rFonts w:ascii="Arial" w:hAnsi="Arial" w:cs="Arial"/>
                <w:sz w:val="20"/>
                <w:szCs w:val="20"/>
              </w:rPr>
              <w:t>los estilos de liderazgo posibles de aplicar en la Armada</w:t>
            </w:r>
            <w:r w:rsidR="00616782">
              <w:rPr>
                <w:rFonts w:ascii="Arial" w:hAnsi="Arial" w:cs="Arial"/>
                <w:sz w:val="20"/>
                <w:szCs w:val="20"/>
              </w:rPr>
              <w:t>.</w:t>
            </w:r>
            <w:r w:rsidR="0065069B" w:rsidRPr="00814BCD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814BCD" w:rsidRPr="00814BCD" w:rsidRDefault="00814BCD" w:rsidP="00814BCD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814BCD" w:rsidRPr="005E13D9" w:rsidRDefault="00AD6E08" w:rsidP="007A0FC9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E13D9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5E13D9" w:rsidRPr="005E13D9">
              <w:rPr>
                <w:rFonts w:ascii="Arial" w:hAnsi="Arial" w:cs="Arial"/>
                <w:sz w:val="20"/>
                <w:szCs w:val="20"/>
              </w:rPr>
              <w:t>las características que tiene cada uno.</w:t>
            </w:r>
          </w:p>
          <w:p w:rsidR="005E13D9" w:rsidRPr="005E13D9" w:rsidRDefault="005E13D9" w:rsidP="005E13D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13D9" w:rsidRPr="005E13D9" w:rsidRDefault="005E13D9" w:rsidP="005E13D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4BCD" w:rsidRPr="005E13D9" w:rsidRDefault="005E13D9" w:rsidP="00637905">
            <w:pPr>
              <w:pStyle w:val="Prrafodelista"/>
              <w:numPr>
                <w:ilvl w:val="2"/>
                <w:numId w:val="2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Resuelve </w:t>
            </w:r>
            <w:r w:rsidRPr="005E13D9">
              <w:rPr>
                <w:rFonts w:ascii="Arial" w:hAnsi="Arial" w:cs="Arial"/>
                <w:sz w:val="20"/>
                <w:szCs w:val="20"/>
              </w:rPr>
              <w:t>casos de liderazgo determinando</w:t>
            </w:r>
            <w:r>
              <w:rPr>
                <w:rFonts w:ascii="Arial" w:hAnsi="Arial" w:cs="Arial"/>
                <w:sz w:val="20"/>
                <w:szCs w:val="20"/>
              </w:rPr>
              <w:t xml:space="preserve"> la pertinencia de cada uno.</w:t>
            </w:r>
            <w:r w:rsidR="00814BCD" w:rsidRPr="005E13D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5069B" w:rsidRPr="00814BCD" w:rsidRDefault="0065069B" w:rsidP="00814BCD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CE2053" w:rsidRPr="0066194C" w:rsidRDefault="00CE2053" w:rsidP="00CE205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Evaluación </w:t>
            </w:r>
            <w:r w:rsidR="00C6564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de las UA</w:t>
            </w:r>
            <w:r w:rsidR="00A4400A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2 y 3.</w:t>
            </w:r>
          </w:p>
          <w:p w:rsidR="00CE2053" w:rsidRPr="00212CDD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66194C" w:rsidRDefault="00CE2053" w:rsidP="00CE205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16</w:t>
            </w:r>
          </w:p>
          <w:p w:rsidR="00CE2053" w:rsidRDefault="00CE2053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Default="00CE2053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212CDD" w:rsidRDefault="00CE2053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65069B" w:rsidRPr="00212CDD" w:rsidTr="00546DDA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65069B" w:rsidRPr="001C4D39" w:rsidRDefault="0065069B" w:rsidP="00D679B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69B" w:rsidRPr="001C4D39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65069B" w:rsidRPr="001C4D39" w:rsidRDefault="0065069B" w:rsidP="00D679B2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4E05E0" w:rsidRPr="001C4D39" w:rsidRDefault="005E13D9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Análisis de liderazgos prese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ntes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en reparticiones de la Armada.</w:t>
            </w:r>
          </w:p>
          <w:p w:rsidR="004E05E0" w:rsidRPr="001C4D39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pizarra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sobre características de cada líder</w:t>
            </w: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.</w:t>
            </w:r>
          </w:p>
          <w:p w:rsidR="004E05E0" w:rsidRPr="001C4D39" w:rsidRDefault="004E05E0" w:rsidP="00637905">
            <w:pPr>
              <w:pStyle w:val="Encabezado"/>
              <w:numPr>
                <w:ilvl w:val="3"/>
                <w:numId w:val="21"/>
              </w:numPr>
              <w:tabs>
                <w:tab w:val="clear" w:pos="4252"/>
                <w:tab w:val="clear" w:pos="8504"/>
              </w:tabs>
              <w:ind w:left="315" w:hanging="236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  <w:r w:rsidR="00814BCD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en </w:t>
            </w:r>
            <w:r w:rsidR="00F13D20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</w:t>
            </w:r>
            <w:r w:rsidR="007A0FC9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PT sobre liderazgos presentes en la  Escuadra para cada situación.</w:t>
            </w:r>
          </w:p>
          <w:p w:rsidR="004E05E0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Pr="00212CDD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CE2053" w:rsidRPr="00212CDD" w:rsidRDefault="00CE2053" w:rsidP="00CE20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CE2053" w:rsidRPr="0066194C" w:rsidRDefault="00CE2053" w:rsidP="00CE2053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9F66BD" w:rsidRPr="009F66BD" w:rsidRDefault="00CE2053" w:rsidP="009F66BD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9F66BD">
              <w:rPr>
                <w:rFonts w:ascii="Arial" w:hAnsi="Arial" w:cs="Arial"/>
                <w:sz w:val="20"/>
                <w:szCs w:val="20"/>
                <w:lang w:val="es-ES_tradnl"/>
              </w:rPr>
              <w:t>Responsabilidad.</w:t>
            </w:r>
          </w:p>
          <w:p w:rsidR="00CE2053" w:rsidRPr="009F66BD" w:rsidRDefault="00CE2053" w:rsidP="009F66BD">
            <w:pPr>
              <w:pStyle w:val="Prrafodelista"/>
              <w:numPr>
                <w:ilvl w:val="0"/>
                <w:numId w:val="23"/>
              </w:numPr>
              <w:suppressAutoHyphens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9F66BD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  <w:r w:rsidRPr="009F66BD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9F66BD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65069B" w:rsidRDefault="004E05E0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CE2053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CE2053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Pr="001C4D39" w:rsidRDefault="00CE2053" w:rsidP="004E05E0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65069B" w:rsidRPr="00212CDD" w:rsidRDefault="0065069B" w:rsidP="00D679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66194C" w:rsidRDefault="0066194C" w:rsidP="0065069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D06F1B" w:rsidTr="00D06F1B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D06F1B" w:rsidRDefault="00D06F1B" w:rsidP="00D06F1B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D06F1B" w:rsidRDefault="00F4520E" w:rsidP="00D06F1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CONTROL</w:t>
            </w:r>
          </w:p>
        </w:tc>
      </w:tr>
      <w:tr w:rsidR="00D06F1B" w:rsidTr="00D06F1B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D06F1B" w:rsidRDefault="00D06F1B" w:rsidP="00D06F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06F1B" w:rsidRDefault="00D06F1B" w:rsidP="00D06F1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D06F1B" w:rsidRPr="006F09F2" w:rsidRDefault="00D06F1B" w:rsidP="00D06F1B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D06F1B" w:rsidRPr="006F09F2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D06F1B" w:rsidRPr="0004661A" w:rsidRDefault="007251CD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034" w:type="dxa"/>
          </w:tcPr>
          <w:p w:rsidR="00D06F1B" w:rsidRPr="0004661A" w:rsidRDefault="006E04A7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D06F1B" w:rsidRPr="0004661A" w:rsidRDefault="006E04A7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:rsidR="00D06F1B" w:rsidRPr="0004661A" w:rsidRDefault="002E1D13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10.5</w:t>
            </w:r>
          </w:p>
        </w:tc>
        <w:tc>
          <w:tcPr>
            <w:tcW w:w="1831" w:type="dxa"/>
          </w:tcPr>
          <w:p w:rsidR="00D06F1B" w:rsidRPr="0004661A" w:rsidRDefault="006E04A7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D06F1B" w:rsidRPr="0004661A" w:rsidRDefault="006E04A7" w:rsidP="00D06F1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4.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D06F1B" w:rsidRPr="00E07FE0" w:rsidRDefault="00D06F1B" w:rsidP="00D06F1B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D06F1B" w:rsidTr="00D06F1B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D06F1B" w:rsidRDefault="00D06F1B" w:rsidP="00D06F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N°3</w:t>
            </w:r>
          </w:p>
        </w:tc>
      </w:tr>
    </w:tbl>
    <w:p w:rsidR="00D06F1B" w:rsidRPr="00E07FE0" w:rsidRDefault="00D06F1B" w:rsidP="00D06F1B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D06F1B" w:rsidRPr="00212CDD" w:rsidTr="00D06F1B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D06F1B" w:rsidRPr="00212CDD" w:rsidRDefault="00D06F1B" w:rsidP="00D06F1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06F1B" w:rsidRPr="00212CDD" w:rsidTr="00D06F1B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analizar el concepto de Control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D06F1B" w:rsidRPr="001C4D39" w:rsidRDefault="00D06F1B" w:rsidP="00D06F1B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>para para desarrollar un cuadro sinóp</w:t>
            </w:r>
            <w:r w:rsidR="00322C1E" w:rsidRPr="001C4D39">
              <w:rPr>
                <w:rFonts w:ascii="Arial" w:hAnsi="Arial" w:cs="Arial"/>
                <w:sz w:val="20"/>
                <w:szCs w:val="20"/>
                <w:lang w:val="es-CL"/>
              </w:rPr>
              <w:t>tico sobr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e tipos de control</w:t>
            </w:r>
          </w:p>
          <w:p w:rsidR="00D06F1B" w:rsidRPr="001C4D39" w:rsidRDefault="00D06F1B" w:rsidP="00D06F1B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una </w:t>
            </w:r>
            <w:r w:rsidR="00322C1E"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presentación sobre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mecanismos de control en diferentes reparticiones.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1C4D3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F4520E" w:rsidRPr="001C4D39" w:rsidRDefault="00F4520E" w:rsidP="00F4520E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a.- </w:t>
            </w:r>
            <w:r w:rsidRPr="001C4D39">
              <w:rPr>
                <w:rFonts w:ascii="Arial" w:hAnsi="Arial" w:cs="Arial"/>
                <w:sz w:val="20"/>
                <w:szCs w:val="20"/>
              </w:rPr>
              <w:t>Principios de control.</w:t>
            </w:r>
          </w:p>
          <w:p w:rsidR="00F4520E" w:rsidRPr="001C4D39" w:rsidRDefault="00F4520E" w:rsidP="00F4520E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 xml:space="preserve">b.- 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Proceso de control.</w:t>
            </w:r>
          </w:p>
          <w:p w:rsidR="00F4520E" w:rsidRPr="001C4D39" w:rsidRDefault="00F4520E" w:rsidP="00F4520E">
            <w:pPr>
              <w:tabs>
                <w:tab w:val="left" w:pos="2261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c.- Instrumentos de control.</w:t>
            </w:r>
          </w:p>
          <w:p w:rsidR="00F4520E" w:rsidRPr="001C4D39" w:rsidRDefault="00F4520E" w:rsidP="00F4520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d.- Control interno</w:t>
            </w:r>
          </w:p>
          <w:p w:rsidR="00D06F1B" w:rsidRPr="001C4D39" w:rsidRDefault="00D06F1B" w:rsidP="00EE50E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CE2053" w:rsidRDefault="00CE2053" w:rsidP="00CE2053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D06F1B" w:rsidRPr="00CE2053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D06F1B" w:rsidRPr="00CE2053">
              <w:rPr>
                <w:rFonts w:ascii="Arial" w:hAnsi="Arial" w:cs="Arial"/>
                <w:sz w:val="20"/>
                <w:szCs w:val="20"/>
              </w:rPr>
              <w:t>el concepto d</w:t>
            </w:r>
            <w:r w:rsidR="00322C1E" w:rsidRPr="00CE2053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="007A0FC9" w:rsidRPr="00CE2053">
              <w:rPr>
                <w:rFonts w:ascii="Arial" w:hAnsi="Arial" w:cs="Arial"/>
                <w:sz w:val="20"/>
                <w:szCs w:val="20"/>
              </w:rPr>
              <w:t>distintos de mecanismos de control</w:t>
            </w:r>
          </w:p>
          <w:p w:rsidR="00D06F1B" w:rsidRPr="001C4D39" w:rsidRDefault="00D06F1B" w:rsidP="00D06F1B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D06F1B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D06F1B" w:rsidRPr="00CE2053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7A0FC9" w:rsidRPr="00CE2053">
              <w:rPr>
                <w:rFonts w:ascii="Arial" w:hAnsi="Arial" w:cs="Arial"/>
                <w:sz w:val="20"/>
                <w:szCs w:val="20"/>
              </w:rPr>
              <w:t>los principios de control</w:t>
            </w:r>
          </w:p>
          <w:p w:rsidR="00D06F1B" w:rsidRPr="001C4D39" w:rsidRDefault="00D06F1B" w:rsidP="00D06F1B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06F1B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="00D06F1B" w:rsidRPr="00CE2053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D06F1B" w:rsidRPr="00CE2053">
              <w:rPr>
                <w:rFonts w:ascii="Arial" w:hAnsi="Arial" w:cs="Arial"/>
                <w:sz w:val="20"/>
                <w:szCs w:val="20"/>
              </w:rPr>
              <w:t xml:space="preserve">una presentación en PPT </w:t>
            </w:r>
            <w:r w:rsidR="00322C1E" w:rsidRPr="00CE2053">
              <w:rPr>
                <w:rFonts w:ascii="Arial" w:hAnsi="Arial" w:cs="Arial"/>
                <w:sz w:val="20"/>
                <w:szCs w:val="20"/>
              </w:rPr>
              <w:t xml:space="preserve">sobre </w:t>
            </w:r>
            <w:r w:rsidR="007A0FC9" w:rsidRPr="00CE2053">
              <w:rPr>
                <w:rFonts w:ascii="Arial" w:hAnsi="Arial" w:cs="Arial"/>
                <w:sz w:val="20"/>
                <w:szCs w:val="20"/>
              </w:rPr>
              <w:t>control presupuestario y no presupuestario</w:t>
            </w:r>
            <w:r w:rsidR="00D06F1B" w:rsidRPr="00CE205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322C1E" w:rsidP="00D06F1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Certamen de preguntas combinadas y verdadero y falso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C65642">
              <w:rPr>
                <w:rFonts w:ascii="Arial" w:hAnsi="Arial" w:cs="Arial"/>
                <w:b/>
                <w:sz w:val="20"/>
                <w:szCs w:val="20"/>
                <w:lang w:val="es-CL"/>
              </w:rPr>
              <w:t>25</w:t>
            </w: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6F1B" w:rsidRPr="001C4D39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06F1B" w:rsidRPr="00212CDD" w:rsidTr="009F66BD">
        <w:trPr>
          <w:trHeight w:val="5174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6F1B" w:rsidRPr="00212CDD" w:rsidRDefault="00D06F1B" w:rsidP="00D06F1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D06F1B" w:rsidRPr="00212CDD" w:rsidRDefault="00D06F1B" w:rsidP="00D06F1B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D06F1B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Observación y análisis de videos sobre las materias analizas.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  <w:p w:rsidR="00D06F1B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</w:t>
            </w:r>
            <w:r w:rsidR="00FD2F6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a</w:t>
            </w:r>
            <w:r w:rsidR="007A0FC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rra sobre tipos de control</w:t>
            </w:r>
          </w:p>
          <w:p w:rsidR="00D06F1B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D06F1B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 en PPT so</w:t>
            </w:r>
            <w:r w:rsidR="007A0FC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bre control preventivo y correctivo.</w:t>
            </w:r>
          </w:p>
          <w:p w:rsidR="009F66BD" w:rsidRDefault="009F66BD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9F66BD" w:rsidRPr="00212CDD" w:rsidRDefault="009F66BD" w:rsidP="009F66B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9F66BD" w:rsidRPr="00212CDD" w:rsidRDefault="009F66BD" w:rsidP="009F66B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9F66BD" w:rsidRPr="0066194C" w:rsidRDefault="009F66BD" w:rsidP="009F66BD">
            <w:pPr>
              <w:pStyle w:val="Prrafodelista"/>
              <w:numPr>
                <w:ilvl w:val="0"/>
                <w:numId w:val="43"/>
              </w:numPr>
              <w:suppressAutoHyphens/>
              <w:ind w:left="210" w:firstLine="0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9F66BD" w:rsidRPr="00795C8E" w:rsidRDefault="009F66BD" w:rsidP="009F66BD">
            <w:pPr>
              <w:pStyle w:val="Prrafodelista"/>
              <w:numPr>
                <w:ilvl w:val="0"/>
                <w:numId w:val="43"/>
              </w:numPr>
              <w:suppressAutoHyphens/>
              <w:ind w:left="210" w:firstLine="0"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795C8E">
              <w:rPr>
                <w:rFonts w:ascii="Arial" w:hAnsi="Arial" w:cs="Arial"/>
                <w:sz w:val="20"/>
                <w:szCs w:val="20"/>
                <w:lang w:val="es-ES_tradnl"/>
              </w:rPr>
              <w:t>Responsabilidad.</w:t>
            </w:r>
          </w:p>
          <w:p w:rsidR="009F66BD" w:rsidRPr="00795C8E" w:rsidRDefault="009F66BD" w:rsidP="009F66BD">
            <w:pPr>
              <w:pStyle w:val="Prrafodelista"/>
              <w:numPr>
                <w:ilvl w:val="0"/>
                <w:numId w:val="43"/>
              </w:numPr>
              <w:suppressAutoHyphens/>
              <w:ind w:left="210" w:firstLine="0"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795C8E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Pr="00212CDD" w:rsidRDefault="00CE2053" w:rsidP="00D06F1B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D06F1B" w:rsidRPr="00212CDD" w:rsidRDefault="00D06F1B" w:rsidP="00D06F1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4520E" w:rsidRDefault="00F4520E" w:rsidP="00D06F1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4520E" w:rsidTr="007A0FC9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4520E" w:rsidRDefault="00F4520E" w:rsidP="007A0FC9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F4520E" w:rsidRDefault="00080771" w:rsidP="007A0FC9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TEORÍA Y TÉCNICAS DE ADMINISTRACIÓN.</w:t>
            </w:r>
          </w:p>
        </w:tc>
      </w:tr>
      <w:tr w:rsidR="00F4520E" w:rsidTr="007A0FC9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:rsidR="00F4520E" w:rsidRPr="0004661A" w:rsidRDefault="00016D4A" w:rsidP="007A0FC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903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104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831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:rsidR="00F4520E" w:rsidRPr="0004661A" w:rsidRDefault="002E1D13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E07FE0" w:rsidRDefault="00F4520E" w:rsidP="007A0FC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4520E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N°1 y RdA N°2</w:t>
            </w:r>
          </w:p>
        </w:tc>
      </w:tr>
    </w:tbl>
    <w:p w:rsidR="00F4520E" w:rsidRPr="00E07FE0" w:rsidRDefault="00F4520E" w:rsidP="00F4520E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F4520E" w:rsidRPr="00212CDD" w:rsidTr="007A0FC9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4520E" w:rsidRPr="00212CDD" w:rsidTr="007A0FC9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analizar el concepto de benchmarking</w:t>
            </w:r>
          </w:p>
          <w:p w:rsidR="00F4520E" w:rsidRPr="001C4D39" w:rsidRDefault="00F4520E" w:rsidP="007A0FC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>para para desarrollar un cuadro sinópt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ico sobre enfoque sistémico de la administración</w:t>
            </w:r>
          </w:p>
          <w:p w:rsidR="00F4520E" w:rsidRPr="001C4D39" w:rsidRDefault="00F4520E" w:rsidP="007A0FC9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una presentación </w:t>
            </w:r>
            <w:r w:rsidR="00080771" w:rsidRPr="001C4D39">
              <w:rPr>
                <w:rFonts w:ascii="Arial" w:hAnsi="Arial" w:cs="Arial"/>
                <w:sz w:val="20"/>
                <w:szCs w:val="20"/>
                <w:lang w:val="es-CL"/>
              </w:rPr>
              <w:t>sobre problemas reales en la comunicación actual.</w:t>
            </w: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080771" w:rsidRPr="001C4D39" w:rsidRDefault="00080771" w:rsidP="00080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80771" w:rsidRPr="001C4D39" w:rsidRDefault="00080771" w:rsidP="00080771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a.- 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Enfoque sistemático de la administración.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1717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b.- Enfoque contingencial de la administración.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1717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c.- Enfoque de la calidad total.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1717"/>
              </w:tabs>
              <w:suppressAutoHyphens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d.- Reingeniería y Benchmarking.</w:t>
            </w:r>
          </w:p>
          <w:p w:rsidR="00080771" w:rsidRPr="001C4D39" w:rsidRDefault="00080771" w:rsidP="00080771">
            <w:pPr>
              <w:tabs>
                <w:tab w:val="left" w:pos="2261"/>
              </w:tabs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e.- Procesos</w:t>
            </w:r>
            <w:r w:rsidRPr="001C4D39">
              <w:rPr>
                <w:rFonts w:ascii="Arial" w:hAnsi="Arial" w:cs="Arial"/>
                <w:sz w:val="20"/>
                <w:szCs w:val="20"/>
                <w:lang w:val="es-CL"/>
              </w:rPr>
              <w:t xml:space="preserve"> de comunicación, barreras y fallas de comunicación</w:t>
            </w:r>
          </w:p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CE2053" w:rsidRDefault="00CE2053" w:rsidP="00CE2053">
            <w:pPr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F4520E" w:rsidRPr="00CE2053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F4520E" w:rsidRPr="00CE2053">
              <w:rPr>
                <w:rFonts w:ascii="Arial" w:hAnsi="Arial" w:cs="Arial"/>
                <w:sz w:val="20"/>
                <w:szCs w:val="20"/>
              </w:rPr>
              <w:t xml:space="preserve">el concepto de </w:t>
            </w:r>
            <w:r w:rsidR="00080771" w:rsidRPr="00CE2053">
              <w:rPr>
                <w:rFonts w:ascii="Arial" w:hAnsi="Arial" w:cs="Arial"/>
                <w:sz w:val="20"/>
                <w:szCs w:val="20"/>
              </w:rPr>
              <w:t>comunicación, proceso y ruido</w:t>
            </w:r>
          </w:p>
          <w:p w:rsidR="00F4520E" w:rsidRPr="00814BCD" w:rsidRDefault="00F4520E" w:rsidP="007A0FC9">
            <w:pPr>
              <w:pStyle w:val="Prrafodelista"/>
              <w:ind w:left="284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4520E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F4520E" w:rsidRPr="00CE2053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080771" w:rsidRPr="00CE2053">
              <w:rPr>
                <w:rFonts w:ascii="Arial" w:hAnsi="Arial" w:cs="Arial"/>
                <w:sz w:val="20"/>
                <w:szCs w:val="20"/>
              </w:rPr>
              <w:t>enfoque de calidad total</w:t>
            </w:r>
          </w:p>
          <w:p w:rsidR="00F4520E" w:rsidRPr="00814BCD" w:rsidRDefault="00F4520E" w:rsidP="007A0FC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520E" w:rsidRPr="00CE2053" w:rsidRDefault="00CE2053" w:rsidP="00CE20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3.- </w:t>
            </w:r>
            <w:r w:rsidR="00F4520E" w:rsidRPr="00CE2053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F4520E" w:rsidRPr="00CE2053">
              <w:rPr>
                <w:rFonts w:ascii="Arial" w:hAnsi="Arial" w:cs="Arial"/>
                <w:sz w:val="20"/>
                <w:szCs w:val="20"/>
              </w:rPr>
              <w:t xml:space="preserve">una presentación en PPT </w:t>
            </w:r>
            <w:r w:rsidR="00080771" w:rsidRPr="00CE2053">
              <w:rPr>
                <w:rFonts w:ascii="Arial" w:hAnsi="Arial" w:cs="Arial"/>
                <w:sz w:val="20"/>
                <w:szCs w:val="20"/>
              </w:rPr>
              <w:t>sobre Reingeniería</w:t>
            </w:r>
          </w:p>
          <w:p w:rsidR="00F4520E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C65642">
              <w:rPr>
                <w:rFonts w:ascii="Arial" w:hAnsi="Arial" w:cs="Arial"/>
                <w:b/>
                <w:sz w:val="20"/>
                <w:szCs w:val="20"/>
                <w:lang w:val="es-CL"/>
              </w:rPr>
              <w:t>Se evalúa con la UA 6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4520E" w:rsidRPr="00212CDD" w:rsidTr="007A0FC9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1C4D39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F4520E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4520E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Observación y análisis de videos sobre las materias analizas. </w:t>
            </w:r>
          </w:p>
          <w:p w:rsidR="00F4520E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F4520E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</w:t>
            </w:r>
            <w:r w:rsidR="00080771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rra sobre tipos de barreras en la comunicación</w:t>
            </w:r>
          </w:p>
          <w:p w:rsidR="00F4520E" w:rsidRPr="001C4D39" w:rsidRDefault="00CE2053" w:rsidP="00CE2053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F4520E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presentación en PPT sobre</w:t>
            </w:r>
            <w:r w:rsidR="00080771"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Calidad total.</w:t>
            </w:r>
          </w:p>
          <w:p w:rsidR="00F4520E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CE2053" w:rsidRDefault="00CE2053" w:rsidP="007A0FC9">
            <w:pPr>
              <w:pStyle w:val="Encabezado"/>
              <w:tabs>
                <w:tab w:val="clear" w:pos="4252"/>
                <w:tab w:val="clear" w:pos="8504"/>
              </w:tabs>
              <w:ind w:left="172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A148C" w:rsidRPr="0066194C" w:rsidRDefault="003A148C" w:rsidP="00795C8E">
            <w:pPr>
              <w:pStyle w:val="Prrafodelista"/>
              <w:numPr>
                <w:ilvl w:val="0"/>
                <w:numId w:val="43"/>
              </w:numPr>
              <w:suppressAutoHyphens/>
              <w:ind w:left="210" w:firstLine="0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795C8E" w:rsidRPr="00795C8E" w:rsidRDefault="003A148C" w:rsidP="00795C8E">
            <w:pPr>
              <w:pStyle w:val="Prrafodelista"/>
              <w:numPr>
                <w:ilvl w:val="0"/>
                <w:numId w:val="43"/>
              </w:numPr>
              <w:suppressAutoHyphens/>
              <w:ind w:left="210" w:firstLine="0"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795C8E">
              <w:rPr>
                <w:rFonts w:ascii="Arial" w:hAnsi="Arial" w:cs="Arial"/>
                <w:sz w:val="20"/>
                <w:szCs w:val="20"/>
                <w:lang w:val="es-ES_tradnl"/>
              </w:rPr>
              <w:t>Responsabilidad.</w:t>
            </w:r>
          </w:p>
          <w:p w:rsidR="00CE2053" w:rsidRPr="00795C8E" w:rsidRDefault="003A148C" w:rsidP="00795C8E">
            <w:pPr>
              <w:pStyle w:val="Prrafodelista"/>
              <w:numPr>
                <w:ilvl w:val="0"/>
                <w:numId w:val="43"/>
              </w:numPr>
              <w:suppressAutoHyphens/>
              <w:ind w:left="210" w:firstLine="0"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795C8E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</w:p>
          <w:p w:rsidR="00F4520E" w:rsidRPr="001C4D39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ind w:left="457"/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1C4D39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 </w:t>
            </w: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F4520E" w:rsidRDefault="00F4520E" w:rsidP="00D06F1B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4520E" w:rsidTr="007A0FC9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4520E" w:rsidRDefault="00F4520E" w:rsidP="007A0FC9">
            <w:pPr>
              <w:pageBreakBefore/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bookmarkStart w:id="0" w:name="_GoBack" w:colFirst="0" w:colLast="0"/>
          </w:p>
          <w:p w:rsidR="00F4520E" w:rsidRDefault="00080771" w:rsidP="007A0FC9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ADMINISTRACIÓN DE RECURSOS HUMANOS</w:t>
            </w:r>
          </w:p>
        </w:tc>
      </w:tr>
      <w:tr w:rsidR="00F4520E" w:rsidTr="007A0FC9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Default="00F4520E" w:rsidP="007A0FC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F4520E" w:rsidRPr="006F09F2" w:rsidRDefault="00F4520E" w:rsidP="007A0FC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F4520E" w:rsidRPr="006F09F2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:rsidR="00F4520E" w:rsidRPr="0004661A" w:rsidRDefault="002E1D13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F4520E" w:rsidRPr="0004661A" w:rsidRDefault="002E1D13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09</w:t>
            </w:r>
          </w:p>
        </w:tc>
        <w:tc>
          <w:tcPr>
            <w:tcW w:w="1831" w:type="dxa"/>
          </w:tcPr>
          <w:p w:rsidR="00F4520E" w:rsidRPr="0004661A" w:rsidRDefault="00016D4A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E1D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</w:tcPr>
          <w:p w:rsidR="00F4520E" w:rsidRPr="0004661A" w:rsidRDefault="002E1D13" w:rsidP="002E1D13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F4520E" w:rsidRPr="00E07FE0" w:rsidRDefault="00F4520E" w:rsidP="007A0FC9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F4520E" w:rsidTr="007A0FC9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4520E" w:rsidRDefault="00F4520E" w:rsidP="007A0FC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</w:t>
            </w:r>
            <w:r w:rsidR="00C05FA2">
              <w:rPr>
                <w:rFonts w:ascii="Arial" w:hAnsi="Arial" w:cs="Arial"/>
                <w:b/>
                <w:sz w:val="18"/>
                <w:szCs w:val="18"/>
                <w:lang w:val="es-CL"/>
              </w:rPr>
              <w:t>U.A. contribuye al o los RdA N°2</w:t>
            </w:r>
          </w:p>
        </w:tc>
      </w:tr>
      <w:bookmarkEnd w:id="0"/>
    </w:tbl>
    <w:p w:rsidR="00F4520E" w:rsidRPr="00E07FE0" w:rsidRDefault="00F4520E" w:rsidP="00F4520E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02"/>
        <w:gridCol w:w="4968"/>
        <w:gridCol w:w="2403"/>
      </w:tblGrid>
      <w:tr w:rsidR="00F4520E" w:rsidRPr="00212CDD" w:rsidTr="007A0FC9">
        <w:trPr>
          <w:trHeight w:val="495"/>
        </w:trPr>
        <w:tc>
          <w:tcPr>
            <w:tcW w:w="28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4968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40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F4520E" w:rsidRPr="00212CDD" w:rsidRDefault="00F4520E" w:rsidP="007A0FC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4520E" w:rsidRPr="00212CDD" w:rsidTr="007A0FC9">
        <w:trPr>
          <w:trHeight w:val="2104"/>
        </w:trPr>
        <w:tc>
          <w:tcPr>
            <w:tcW w:w="2802" w:type="dxa"/>
            <w:vMerge w:val="restart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90355E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analizar el concepto de género.</w:t>
            </w:r>
          </w:p>
          <w:p w:rsidR="00F4520E" w:rsidRPr="00212CDD" w:rsidRDefault="00F4520E" w:rsidP="007A0FC9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87426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colaborativo, </w:t>
            </w:r>
            <w:r w:rsidRPr="00260B2A">
              <w:rPr>
                <w:rFonts w:ascii="Arial" w:hAnsi="Arial" w:cs="Arial"/>
                <w:sz w:val="20"/>
                <w:szCs w:val="20"/>
                <w:lang w:val="es-CL"/>
              </w:rPr>
              <w:t xml:space="preserve">para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para desarrollar un cuadro sinópt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ico sobre dinámicas de grupo posibles de aplicar en las reparticiones.</w:t>
            </w:r>
          </w:p>
          <w:p w:rsidR="00F4520E" w:rsidRPr="00187426" w:rsidRDefault="00F4520E" w:rsidP="007A0FC9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814BCD" w:rsidRDefault="00F4520E" w:rsidP="007A0FC9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Trabajo colaborativo </w:t>
            </w:r>
            <w:r w:rsidRPr="00814BCD">
              <w:rPr>
                <w:rFonts w:ascii="Arial" w:hAnsi="Arial" w:cs="Arial"/>
                <w:sz w:val="20"/>
                <w:szCs w:val="20"/>
                <w:lang w:val="es-CL"/>
              </w:rPr>
              <w:t xml:space="preserve">para elaborar 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una presentación sobre Mecanismos de motivación</w:t>
            </w: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 xml:space="preserve">a.- Teoría 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>de las relaciones humanas.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>b.- Enfoque contingencial de la administración.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>c.- La motivación.</w:t>
            </w:r>
          </w:p>
          <w:p w:rsidR="00080771" w:rsidRPr="001C4D39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>d.- Conflicto, sus etapas y formas de solucionarlos.</w:t>
            </w:r>
          </w:p>
          <w:p w:rsidR="00080771" w:rsidRDefault="00080771" w:rsidP="00080771">
            <w:pPr>
              <w:pStyle w:val="Encabezado"/>
              <w:tabs>
                <w:tab w:val="clear" w:pos="4252"/>
                <w:tab w:val="clear" w:pos="8504"/>
                <w:tab w:val="left" w:pos="2278"/>
              </w:tabs>
              <w:suppressAutoHyphens/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1C4D39">
              <w:rPr>
                <w:rFonts w:ascii="Arial" w:hAnsi="Arial" w:cs="Arial"/>
                <w:sz w:val="20"/>
                <w:szCs w:val="20"/>
              </w:rPr>
              <w:t>e.- La</w:t>
            </w:r>
            <w:r w:rsidRPr="001C4D39">
              <w:rPr>
                <w:rFonts w:ascii="Arial" w:hAnsi="Arial" w:cs="Arial"/>
                <w:sz w:val="20"/>
                <w:szCs w:val="20"/>
                <w:lang w:val="es-MX"/>
              </w:rPr>
              <w:t xml:space="preserve"> dinámica de grupo</w:t>
            </w:r>
            <w:r w:rsidRPr="001C4D39">
              <w:rPr>
                <w:rFonts w:ascii="Arial" w:hAnsi="Arial" w:cs="Arial"/>
                <w:sz w:val="20"/>
                <w:szCs w:val="20"/>
              </w:rPr>
              <w:t xml:space="preserve"> y el cambio</w:t>
            </w:r>
            <w:r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</w:p>
          <w:p w:rsidR="00F4520E" w:rsidRPr="00212CDD" w:rsidRDefault="00F4520E" w:rsidP="00080771">
            <w:pPr>
              <w:tabs>
                <w:tab w:val="left" w:pos="2261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2403" w:type="dxa"/>
            <w:vMerge w:val="restart"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F4520E" w:rsidRPr="00212CDD" w:rsidRDefault="00F4520E" w:rsidP="001C4D3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1C4D39" w:rsidRDefault="001C4D39" w:rsidP="001C4D39">
            <w:pPr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F4520E" w:rsidRPr="001C4D39">
              <w:rPr>
                <w:rFonts w:ascii="Arial" w:hAnsi="Arial" w:cs="Arial"/>
                <w:b/>
                <w:sz w:val="20"/>
                <w:szCs w:val="20"/>
              </w:rPr>
              <w:t xml:space="preserve">Analiza </w:t>
            </w:r>
            <w:r w:rsidR="00F4520E" w:rsidRPr="001C4D39">
              <w:rPr>
                <w:rFonts w:ascii="Arial" w:hAnsi="Arial" w:cs="Arial"/>
                <w:sz w:val="20"/>
                <w:szCs w:val="20"/>
              </w:rPr>
              <w:t xml:space="preserve">el concepto de </w:t>
            </w:r>
            <w:r w:rsidR="00080771" w:rsidRPr="001C4D39">
              <w:rPr>
                <w:rFonts w:ascii="Arial" w:hAnsi="Arial" w:cs="Arial"/>
                <w:sz w:val="20"/>
                <w:szCs w:val="20"/>
              </w:rPr>
              <w:t>distintos tipos de conflicto</w:t>
            </w:r>
          </w:p>
          <w:p w:rsidR="00F4520E" w:rsidRPr="00814BCD" w:rsidRDefault="00F4520E" w:rsidP="001C4D39">
            <w:pPr>
              <w:pStyle w:val="Prrafodelista"/>
              <w:ind w:left="284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4520E" w:rsidRPr="001C4D39" w:rsidRDefault="001C4D39" w:rsidP="001C4D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2.- </w:t>
            </w:r>
            <w:r w:rsidR="00F4520E" w:rsidRPr="001C4D39">
              <w:rPr>
                <w:rFonts w:ascii="Arial" w:hAnsi="Arial" w:cs="Arial"/>
                <w:b/>
                <w:sz w:val="20"/>
                <w:szCs w:val="20"/>
              </w:rPr>
              <w:t xml:space="preserve">Explica </w:t>
            </w:r>
            <w:r w:rsidR="00080771" w:rsidRPr="001C4D39">
              <w:rPr>
                <w:rFonts w:ascii="Arial" w:hAnsi="Arial" w:cs="Arial"/>
                <w:sz w:val="20"/>
                <w:szCs w:val="20"/>
              </w:rPr>
              <w:t>las etapas del conflicto</w:t>
            </w:r>
          </w:p>
          <w:p w:rsidR="00F4520E" w:rsidRPr="00814BCD" w:rsidRDefault="00F4520E" w:rsidP="001C4D3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520E" w:rsidRPr="003A148C" w:rsidRDefault="001C4D39" w:rsidP="003A148C">
            <w:pPr>
              <w:ind w:hanging="8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3.- </w:t>
            </w:r>
            <w:r w:rsidR="00F4520E" w:rsidRPr="001C4D39">
              <w:rPr>
                <w:rFonts w:ascii="Arial" w:hAnsi="Arial" w:cs="Arial"/>
                <w:b/>
                <w:sz w:val="20"/>
                <w:szCs w:val="20"/>
              </w:rPr>
              <w:t xml:space="preserve">Elabora </w:t>
            </w:r>
            <w:r w:rsidR="00F4520E" w:rsidRPr="001C4D39">
              <w:rPr>
                <w:rFonts w:ascii="Arial" w:hAnsi="Arial" w:cs="Arial"/>
                <w:sz w:val="20"/>
                <w:szCs w:val="20"/>
              </w:rPr>
              <w:t xml:space="preserve">una presentación en PPT sobre </w:t>
            </w:r>
            <w:r w:rsidR="00080771" w:rsidRPr="001C4D39">
              <w:rPr>
                <w:rFonts w:ascii="Arial" w:hAnsi="Arial" w:cs="Arial"/>
                <w:sz w:val="20"/>
                <w:szCs w:val="20"/>
              </w:rPr>
              <w:t>formas de solucionar conflictos.</w:t>
            </w:r>
          </w:p>
          <w:p w:rsidR="00F4520E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66194C" w:rsidRDefault="00F4520E" w:rsidP="007A0FC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Certamen de preguntas combinadas y verdadero y falso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66194C" w:rsidRDefault="00F4520E" w:rsidP="007A0FC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080771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  <w:r w:rsidR="00C65642">
              <w:rPr>
                <w:rFonts w:ascii="Arial" w:hAnsi="Arial" w:cs="Arial"/>
                <w:sz w:val="20"/>
                <w:szCs w:val="20"/>
                <w:lang w:val="es-CL"/>
              </w:rPr>
              <w:t>3</w:t>
            </w: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4520E" w:rsidRPr="00212CDD" w:rsidTr="007A0FC9">
        <w:trPr>
          <w:trHeight w:val="1770"/>
        </w:trPr>
        <w:tc>
          <w:tcPr>
            <w:tcW w:w="2802" w:type="dxa"/>
            <w:vMerge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F4520E" w:rsidRPr="00212CDD" w:rsidRDefault="00F4520E" w:rsidP="007A0FC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20E" w:rsidRPr="00212CDD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</w:pPr>
            <w:r w:rsidRPr="00212CDD">
              <w:rPr>
                <w:rFonts w:ascii="Arial" w:hAnsi="Arial"/>
                <w:b/>
                <w:bCs/>
                <w:spacing w:val="-3"/>
                <w:sz w:val="20"/>
                <w:szCs w:val="20"/>
                <w:lang w:val="es-ES_tradnl"/>
              </w:rPr>
              <w:t>Procedimentales (Habilidades y Destrezas).</w:t>
            </w:r>
          </w:p>
          <w:p w:rsidR="00F4520E" w:rsidRPr="00212CDD" w:rsidRDefault="00F4520E" w:rsidP="007A0FC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F4520E" w:rsidRDefault="001C4D39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1.- </w:t>
            </w:r>
            <w:r w:rsidR="00F4520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Observación y análisis de videos sobre las materias analizas. </w:t>
            </w:r>
          </w:p>
          <w:p w:rsidR="00F4520E" w:rsidRDefault="001C4D39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2.- </w:t>
            </w:r>
            <w:r w:rsidR="00F4520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cuadro sinóptico en piza</w:t>
            </w:r>
            <w:r w:rsidR="0008077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rra sobre tipos de conflicto</w:t>
            </w:r>
          </w:p>
          <w:p w:rsidR="00F4520E" w:rsidRDefault="001C4D39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 xml:space="preserve">3.- </w:t>
            </w:r>
            <w:r w:rsidR="00F4520E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Elaboración de una p</w:t>
            </w:r>
            <w:r w:rsidR="00080771">
              <w:rPr>
                <w:rFonts w:ascii="Arial" w:hAnsi="Arial"/>
                <w:spacing w:val="-3"/>
                <w:sz w:val="20"/>
                <w:szCs w:val="20"/>
                <w:lang w:val="es-ES_tradnl"/>
              </w:rPr>
              <w:t>resentación en PPT sobe enfoque contingencial.</w:t>
            </w:r>
          </w:p>
          <w:p w:rsidR="003A148C" w:rsidRDefault="003A148C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148C" w:rsidRDefault="003A148C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12CD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3A148C" w:rsidRPr="00212CDD" w:rsidRDefault="003A148C" w:rsidP="003A148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A148C" w:rsidRPr="0066194C" w:rsidRDefault="003A148C" w:rsidP="003A148C">
            <w:pPr>
              <w:pStyle w:val="Prrafodelista"/>
              <w:numPr>
                <w:ilvl w:val="0"/>
                <w:numId w:val="44"/>
              </w:numPr>
              <w:suppressAutoHyphens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66194C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Disciplina.  </w:t>
            </w:r>
          </w:p>
          <w:p w:rsidR="00795C8E" w:rsidRPr="00795C8E" w:rsidRDefault="003A148C" w:rsidP="00B710AA">
            <w:pPr>
              <w:pStyle w:val="Prrafodelista"/>
              <w:numPr>
                <w:ilvl w:val="0"/>
                <w:numId w:val="44"/>
              </w:numPr>
              <w:suppressAutoHyphens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795C8E">
              <w:rPr>
                <w:rFonts w:ascii="Arial" w:hAnsi="Arial" w:cs="Arial"/>
                <w:sz w:val="20"/>
                <w:szCs w:val="20"/>
                <w:lang w:val="es-ES_tradnl"/>
              </w:rPr>
              <w:t>Responsabilidad.</w:t>
            </w:r>
          </w:p>
          <w:p w:rsidR="003A148C" w:rsidRPr="00795C8E" w:rsidRDefault="003A148C" w:rsidP="00B710AA">
            <w:pPr>
              <w:pStyle w:val="Prrafodelista"/>
              <w:numPr>
                <w:ilvl w:val="0"/>
                <w:numId w:val="44"/>
              </w:numPr>
              <w:suppressAutoHyphens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  <w:r w:rsidRPr="00795C8E">
              <w:rPr>
                <w:rFonts w:ascii="Arial" w:hAnsi="Arial" w:cs="Arial"/>
                <w:bCs/>
                <w:sz w:val="20"/>
                <w:szCs w:val="20"/>
                <w:lang w:val="es-ES_tradnl"/>
              </w:rPr>
              <w:t>Templanza.</w:t>
            </w:r>
            <w:r w:rsidRPr="00795C8E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795C8E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</w:p>
          <w:p w:rsidR="003A148C" w:rsidRDefault="003A148C" w:rsidP="001C4D39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  <w:p w:rsidR="00F4520E" w:rsidRPr="00212CDD" w:rsidRDefault="00F4520E" w:rsidP="003A148C">
            <w:pPr>
              <w:pStyle w:val="Encabezado"/>
              <w:tabs>
                <w:tab w:val="clear" w:pos="4252"/>
                <w:tab w:val="clear" w:pos="8504"/>
              </w:tabs>
              <w:contextualSpacing/>
              <w:jc w:val="both"/>
              <w:rPr>
                <w:rFonts w:ascii="Arial" w:hAnsi="Arial"/>
                <w:spacing w:val="-3"/>
                <w:sz w:val="20"/>
                <w:szCs w:val="20"/>
                <w:lang w:val="es-ES_tradnl"/>
              </w:rPr>
            </w:pPr>
          </w:p>
        </w:tc>
        <w:tc>
          <w:tcPr>
            <w:tcW w:w="2403" w:type="dxa"/>
            <w:vMerge/>
            <w:tcBorders>
              <w:left w:val="single" w:sz="4" w:space="0" w:color="auto"/>
            </w:tcBorders>
          </w:tcPr>
          <w:p w:rsidR="00F4520E" w:rsidRPr="00212CDD" w:rsidRDefault="00F4520E" w:rsidP="007A0FC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B710AA" w:rsidRDefault="00B710A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B710AA" w:rsidRPr="00B710AA" w:rsidTr="00B710AA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B710AA" w:rsidRPr="00B710AA" w:rsidRDefault="00B710AA" w:rsidP="00B71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lastRenderedPageBreak/>
              <w:t>Exámenes</w:t>
            </w:r>
          </w:p>
        </w:tc>
      </w:tr>
      <w:tr w:rsidR="00B710AA" w:rsidRPr="00B710AA" w:rsidTr="00B710AA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shd w:val="clear" w:color="auto" w:fill="BFBFBF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shd w:val="clear" w:color="auto" w:fill="BFBFBF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B710AA" w:rsidRPr="00B710AA" w:rsidTr="00B710AA">
        <w:trPr>
          <w:trHeight w:val="277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B710AA" w:rsidRPr="00B710AA" w:rsidRDefault="00B710AA" w:rsidP="00B71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shd w:val="clear" w:color="auto" w:fill="BFBFBF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B710AA" w:rsidRPr="00B710AA" w:rsidRDefault="00B710AA" w:rsidP="00B710A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B710AA" w:rsidRPr="00B710AA" w:rsidRDefault="00B710AA" w:rsidP="00B710AA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B710AA" w:rsidRPr="00B710AA" w:rsidTr="00B710AA">
        <w:trPr>
          <w:trHeight w:val="155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B710AA" w:rsidRPr="00B710AA" w:rsidRDefault="00B710AA" w:rsidP="00B710A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1134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1134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1547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B710AA" w:rsidRPr="00B710AA" w:rsidTr="00B710AA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B710AA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B710AA" w:rsidRDefault="00B710AA">
      <w:pPr>
        <w:rPr>
          <w:rFonts w:ascii="Arial" w:hAnsi="Arial" w:cs="Arial"/>
          <w:b/>
          <w:sz w:val="18"/>
          <w:szCs w:val="18"/>
          <w:lang w:val="es-CL"/>
        </w:rPr>
      </w:pPr>
    </w:p>
    <w:p w:rsidR="00B710AA" w:rsidRDefault="00B710AA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637905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8629F" w:rsidRPr="00837117" w:rsidTr="00800148">
        <w:trPr>
          <w:trHeight w:val="128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3E2041" w:rsidRDefault="000E011D" w:rsidP="000E011D">
            <w:pPr>
              <w:ind w:left="49"/>
              <w:rPr>
                <w:rFonts w:ascii="Arial" w:hAnsi="Arial" w:cs="Arial"/>
              </w:rPr>
            </w:pPr>
            <w:r w:rsidRPr="003E2041">
              <w:rPr>
                <w:rFonts w:ascii="Arial" w:hAnsi="Arial" w:cs="Arial"/>
                <w:lang w:val="es-CL"/>
              </w:rPr>
              <w:t>Koontz –Weeihrich,</w:t>
            </w:r>
            <w:r w:rsidRPr="003E2041">
              <w:rPr>
                <w:rFonts w:ascii="Arial" w:hAnsi="Arial" w:cs="Arial"/>
              </w:rPr>
              <w:t xml:space="preserve"> Administración, una Perspectiva Global</w:t>
            </w:r>
          </w:p>
          <w:p w:rsidR="000E011D" w:rsidRPr="003E2041" w:rsidRDefault="000E011D" w:rsidP="000E011D">
            <w:pPr>
              <w:ind w:left="49"/>
              <w:rPr>
                <w:rFonts w:ascii="Arial" w:hAnsi="Arial" w:cs="Arial"/>
              </w:rPr>
            </w:pPr>
            <w:r w:rsidRPr="003E2041">
              <w:rPr>
                <w:rFonts w:ascii="Arial" w:hAnsi="Arial" w:cs="Arial"/>
              </w:rPr>
              <w:t>Editorial McGraw-Hill</w:t>
            </w:r>
          </w:p>
          <w:p w:rsidR="00D8629F" w:rsidRPr="00D8629F" w:rsidRDefault="000E011D" w:rsidP="000E011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3E2041">
              <w:rPr>
                <w:rFonts w:ascii="Arial" w:hAnsi="Arial" w:cs="Arial"/>
              </w:rPr>
              <w:t>13ra Edición, 2004</w:t>
            </w:r>
          </w:p>
        </w:tc>
        <w:tc>
          <w:tcPr>
            <w:tcW w:w="1418" w:type="dxa"/>
            <w:vMerge w:val="restart"/>
            <w:tcMar>
              <w:top w:w="57" w:type="dxa"/>
              <w:bottom w:w="57" w:type="dxa"/>
            </w:tcMar>
          </w:tcPr>
          <w:p w:rsidR="00543553" w:rsidRPr="001C4D39" w:rsidRDefault="00D8629F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Cuaderno</w:t>
            </w:r>
            <w:r w:rsidR="00543553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1C4D39" w:rsidRDefault="00543553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</w:t>
            </w:r>
            <w:r w:rsidR="00D8629F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rtículos de escritorio.</w:t>
            </w:r>
          </w:p>
          <w:p w:rsidR="00847A65" w:rsidRPr="001C4D39" w:rsidRDefault="000E011D" w:rsidP="00637905">
            <w:pPr>
              <w:pStyle w:val="Prrafodelista"/>
              <w:numPr>
                <w:ilvl w:val="0"/>
                <w:numId w:val="25"/>
              </w:numPr>
              <w:ind w:left="178" w:hanging="178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Archivos ppt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</w:tc>
        <w:tc>
          <w:tcPr>
            <w:tcW w:w="1701" w:type="dxa"/>
            <w:vMerge w:val="restart"/>
            <w:tcMar>
              <w:top w:w="57" w:type="dxa"/>
              <w:bottom w:w="57" w:type="dxa"/>
            </w:tcMar>
          </w:tcPr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Cineteca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trabajo grupal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Biblioteca</w:t>
            </w:r>
            <w:r w:rsidR="00881FC0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:rsidR="00D8629F" w:rsidRPr="001C4D39" w:rsidRDefault="00D8629F" w:rsidP="00847A65">
            <w:pPr>
              <w:pStyle w:val="Prrafodelista"/>
              <w:ind w:left="177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 w:val="restart"/>
            <w:tcMar>
              <w:top w:w="57" w:type="dxa"/>
              <w:bottom w:w="57" w:type="dxa"/>
            </w:tcMar>
          </w:tcPr>
          <w:p w:rsidR="00543553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</w:t>
            </w:r>
            <w:r w:rsidR="00543553"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omputador</w:t>
            </w:r>
          </w:p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Notebook</w:t>
            </w:r>
          </w:p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Tablet</w:t>
            </w:r>
          </w:p>
          <w:p w:rsidR="00847A65" w:rsidRPr="001C4D39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847A65" w:rsidRPr="001C4D39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1C4D39" w:rsidRDefault="00D8629F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 w:val="restart"/>
            <w:tcMar>
              <w:top w:w="57" w:type="dxa"/>
              <w:bottom w:w="57" w:type="dxa"/>
            </w:tcMar>
          </w:tcPr>
          <w:p w:rsidR="00D8629F" w:rsidRPr="001C4D39" w:rsidRDefault="00D8629F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Internet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Plataforma Moodle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Proyector – DATA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Pizarra</w:t>
            </w:r>
          </w:p>
          <w:p w:rsidR="00847A65" w:rsidRPr="001C4D39" w:rsidRDefault="00847A65" w:rsidP="00637905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1C4D39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Plumones</w:t>
            </w:r>
          </w:p>
          <w:p w:rsidR="00847A65" w:rsidRPr="001C4D39" w:rsidRDefault="00847A65" w:rsidP="00847A65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:rsidR="00D8629F" w:rsidRPr="001C4D39" w:rsidRDefault="00D8629F" w:rsidP="00800148">
            <w:pPr>
              <w:pStyle w:val="Prrafodelista"/>
              <w:ind w:left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690527">
        <w:trPr>
          <w:trHeight w:val="123"/>
        </w:trPr>
        <w:tc>
          <w:tcPr>
            <w:tcW w:w="3085" w:type="dxa"/>
            <w:tcMar>
              <w:top w:w="57" w:type="dxa"/>
              <w:bottom w:w="57" w:type="dxa"/>
            </w:tcMar>
          </w:tcPr>
          <w:p w:rsidR="000E011D" w:rsidRPr="003E2041" w:rsidRDefault="000E011D" w:rsidP="000E011D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Instrucciones para ejecución de la Ley de Presupuestos del Sector Público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D61291" w:rsidRDefault="000E011D" w:rsidP="000E011D">
            <w:pPr>
              <w:rPr>
                <w:rFonts w:ascii="Arial" w:hAnsi="Arial" w:cs="Arial"/>
                <w:lang w:val="es-MX"/>
              </w:rPr>
            </w:pPr>
            <w:r w:rsidRPr="00C21E2B">
              <w:rPr>
                <w:rFonts w:ascii="Arial" w:hAnsi="Arial" w:cs="Arial"/>
                <w:lang w:val="es-MX"/>
              </w:rPr>
              <w:t>D</w:t>
            </w:r>
            <w:r>
              <w:rPr>
                <w:rFonts w:ascii="Arial" w:hAnsi="Arial" w:cs="Arial"/>
                <w:lang w:val="es-MX"/>
              </w:rPr>
              <w:t>irectiva</w:t>
            </w:r>
            <w:r w:rsidRPr="00C21E2B">
              <w:rPr>
                <w:rFonts w:ascii="Arial" w:hAnsi="Arial" w:cs="Arial"/>
                <w:lang w:val="es-MX"/>
              </w:rPr>
              <w:t xml:space="preserve"> D.G.F.A. O</w:t>
            </w:r>
            <w:r>
              <w:rPr>
                <w:rFonts w:ascii="Arial" w:hAnsi="Arial" w:cs="Arial"/>
                <w:lang w:val="es-MX"/>
              </w:rPr>
              <w:t>rd.</w:t>
            </w:r>
            <w:r w:rsidRPr="00C21E2B">
              <w:rPr>
                <w:rFonts w:ascii="Arial" w:hAnsi="Arial" w:cs="Arial"/>
                <w:lang w:val="es-MX"/>
              </w:rPr>
              <w:t xml:space="preserve"> N° 01-DP/0101/03</w:t>
            </w:r>
          </w:p>
        </w:tc>
        <w:tc>
          <w:tcPr>
            <w:tcW w:w="1418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  <w:tr w:rsidR="000E011D" w:rsidRPr="00837117" w:rsidTr="000E011D">
        <w:trPr>
          <w:trHeight w:val="12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  <w:r w:rsidRPr="00D61291">
              <w:rPr>
                <w:rFonts w:ascii="Arial" w:hAnsi="Arial" w:cs="Arial"/>
                <w:lang w:val="es-MX"/>
              </w:rPr>
              <w:t>1º Edición, 2003; APOLINAV; Cartilla de Abastecimiento y Materiales</w:t>
            </w:r>
            <w:r>
              <w:rPr>
                <w:rFonts w:ascii="Arial" w:hAnsi="Arial" w:cs="Arial"/>
                <w:lang w:val="es-MX"/>
              </w:rPr>
              <w:t>.</w:t>
            </w:r>
          </w:p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  <w:r w:rsidRPr="00D61291">
              <w:rPr>
                <w:rFonts w:ascii="Arial" w:hAnsi="Arial" w:cs="Arial"/>
                <w:lang w:val="es-MX"/>
              </w:rPr>
              <w:t>1º Edición, 2003; APOLINAV; Cartilla de Abastecimiento y Materiales</w:t>
            </w:r>
          </w:p>
          <w:p w:rsidR="000E011D" w:rsidRDefault="000E011D" w:rsidP="000E011D">
            <w:pPr>
              <w:jc w:val="both"/>
              <w:rPr>
                <w:rFonts w:ascii="Arial" w:hAnsi="Arial" w:cs="Arial"/>
                <w:lang w:val="es-MX"/>
              </w:rPr>
            </w:pPr>
          </w:p>
          <w:p w:rsidR="000E011D" w:rsidRPr="00D8629F" w:rsidRDefault="00616782" w:rsidP="000E011D">
            <w:pPr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D61291">
              <w:rPr>
                <w:rFonts w:ascii="Arial" w:hAnsi="Arial" w:cs="Arial"/>
                <w:lang w:val="es-MX"/>
              </w:rPr>
              <w:t>Reglamentos de Inventario de la Armada 7-41/12/1993</w:t>
            </w: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701" w:type="dxa"/>
            <w:vMerge/>
            <w:tcMar>
              <w:top w:w="57" w:type="dxa"/>
              <w:bottom w:w="57" w:type="dxa"/>
            </w:tcMar>
          </w:tcPr>
          <w:p w:rsidR="000E011D" w:rsidRPr="0066194C" w:rsidRDefault="000E011D" w:rsidP="000E011D">
            <w:pPr>
              <w:pStyle w:val="Prrafodelista"/>
              <w:numPr>
                <w:ilvl w:val="0"/>
                <w:numId w:val="24"/>
              </w:numPr>
              <w:ind w:left="177" w:hanging="177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2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vMerge/>
            <w:tcMar>
              <w:top w:w="57" w:type="dxa"/>
              <w:bottom w:w="57" w:type="dxa"/>
            </w:tcMar>
          </w:tcPr>
          <w:p w:rsidR="000E011D" w:rsidRPr="00800148" w:rsidRDefault="000E011D" w:rsidP="000E011D">
            <w:pPr>
              <w:pStyle w:val="Prrafodelista"/>
              <w:numPr>
                <w:ilvl w:val="0"/>
                <w:numId w:val="24"/>
              </w:numPr>
              <w:ind w:left="180" w:hanging="18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</w:tr>
    </w:tbl>
    <w:p w:rsidR="00BA67C8" w:rsidRDefault="00BA67C8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3A148C" w:rsidRPr="00B710AA" w:rsidRDefault="00B710AA" w:rsidP="00B710AA">
      <w:pPr>
        <w:jc w:val="center"/>
        <w:rPr>
          <w:rFonts w:eastAsia="Arial"/>
          <w:b/>
          <w:sz w:val="18"/>
          <w:szCs w:val="18"/>
        </w:rPr>
      </w:pPr>
      <w:r w:rsidRPr="001C4D39">
        <w:rPr>
          <w:rFonts w:ascii="Calibri" w:eastAsia="Times New Roman" w:hAnsi="Calibri" w:cs="Calibri"/>
          <w:b/>
          <w:bCs/>
          <w:color w:val="000000"/>
          <w:sz w:val="28"/>
          <w:szCs w:val="28"/>
          <w:lang w:val="es-CL" w:eastAsia="es-CL"/>
        </w:rPr>
        <w:t>CÁLCULO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5"/>
        <w:gridCol w:w="2137"/>
        <w:gridCol w:w="2671"/>
        <w:gridCol w:w="1764"/>
      </w:tblGrid>
      <w:tr w:rsidR="00B710AA" w:rsidRPr="00B710AA" w:rsidTr="00B710AA">
        <w:trPr>
          <w:trHeight w:val="664"/>
        </w:trPr>
        <w:tc>
          <w:tcPr>
            <w:tcW w:w="0" w:type="auto"/>
            <w:vMerge w:val="restart"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de dedicación</w:t>
            </w:r>
          </w:p>
        </w:tc>
      </w:tr>
      <w:tr w:rsidR="00B710AA" w:rsidRPr="00B710AA" w:rsidTr="00B710AA">
        <w:trPr>
          <w:trHeight w:val="374"/>
        </w:trPr>
        <w:tc>
          <w:tcPr>
            <w:tcW w:w="0" w:type="auto"/>
            <w:vMerge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en la semana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semanas</w:t>
            </w:r>
          </w:p>
        </w:tc>
        <w:tc>
          <w:tcPr>
            <w:tcW w:w="0" w:type="auto"/>
            <w:shd w:val="clear" w:color="auto" w:fill="D9D9D9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B710AA" w:rsidRPr="00B710AA" w:rsidTr="00B710AA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PRESENCIAL</w:t>
            </w: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está presente)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Cátedra o Clases teóricas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0,8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22,5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Actividades Prácticas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0,8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22,5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Laboratorios / Taller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0,0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00,0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00,0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(pruebas, certámenes)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1,5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06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Evaluaciones (exámenes)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1,5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04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006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Desarrollo de Ejercicios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Otras (Especificar)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B710AA" w:rsidRPr="00B710AA" w:rsidTr="00B710AA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“a”</w:t>
            </w:r>
          </w:p>
        </w:tc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57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ACTIVIDAD EDUCATIVA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de horas por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Número de veces que se repetirá la actividad</w:t>
            </w:r>
          </w:p>
        </w:tc>
        <w:tc>
          <w:tcPr>
            <w:tcW w:w="0" w:type="auto"/>
            <w:shd w:val="clear" w:color="auto" w:fill="D9D9D9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Cantidad total de horas</w:t>
            </w:r>
          </w:p>
        </w:tc>
      </w:tr>
      <w:tr w:rsidR="00B710AA" w:rsidRPr="00B710AA" w:rsidTr="00B710AA">
        <w:trPr>
          <w:trHeight w:val="397"/>
        </w:trPr>
        <w:tc>
          <w:tcPr>
            <w:tcW w:w="0" w:type="auto"/>
            <w:gridSpan w:val="4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NO PRESENCIAL</w:t>
            </w: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(El Profesor no está presente)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Actividades prácticas</w:t>
            </w:r>
            <w:r w:rsidRPr="00B710AA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Asistencia y participación en clases de Ayudantía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Tareas solicitadas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00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00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Estudio Personal (Individual o grupal)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34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34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presentaciones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Preparación de exámenes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18"/>
                <w:lang w:val="es-CL" w:eastAsia="es-ES"/>
              </w:rPr>
              <w:t>1,0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</w:tr>
      <w:tr w:rsidR="00B710AA" w:rsidRPr="00B710AA" w:rsidTr="00B710AA">
        <w:trPr>
          <w:trHeight w:val="289"/>
        </w:trPr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  <w:t xml:space="preserve">Otras (Especificar) </w:t>
            </w:r>
            <w:r w:rsidRPr="00B710AA">
              <w:rPr>
                <w:rFonts w:ascii="Arial" w:eastAsia="Times New Roman" w:hAnsi="Arial" w:cs="Arial"/>
                <w:sz w:val="24"/>
                <w:szCs w:val="24"/>
                <w:lang w:val="es-CL" w:eastAsia="es-ES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CL" w:eastAsia="es-ES"/>
              </w:rPr>
            </w:pPr>
          </w:p>
        </w:tc>
      </w:tr>
      <w:tr w:rsidR="00B710AA" w:rsidRPr="00B710AA" w:rsidTr="00B710AA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SUBTOTAL</w:t>
            </w: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 xml:space="preserve"> “b”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38</w:t>
            </w:r>
          </w:p>
        </w:tc>
      </w:tr>
      <w:tr w:rsidR="00B710AA" w:rsidRPr="00B710AA" w:rsidTr="00B710AA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TOTAL HORAS RELOJ (a+b)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95</w:t>
            </w:r>
          </w:p>
        </w:tc>
      </w:tr>
      <w:tr w:rsidR="00B710AA" w:rsidRPr="00B710AA" w:rsidTr="00B710AA">
        <w:trPr>
          <w:trHeight w:val="397"/>
        </w:trPr>
        <w:tc>
          <w:tcPr>
            <w:tcW w:w="0" w:type="auto"/>
            <w:gridSpan w:val="3"/>
            <w:vAlign w:val="center"/>
            <w:hideMark/>
          </w:tcPr>
          <w:p w:rsidR="00B710AA" w:rsidRPr="00B710AA" w:rsidRDefault="00B710AA" w:rsidP="00B710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6"/>
                <w:szCs w:val="26"/>
                <w:lang w:val="es-CL" w:eastAsia="es-ES"/>
              </w:rPr>
              <w:t>Número total de CRÉDITOS TRANSFERIBLES</w:t>
            </w:r>
          </w:p>
        </w:tc>
        <w:tc>
          <w:tcPr>
            <w:tcW w:w="0" w:type="auto"/>
            <w:vAlign w:val="center"/>
          </w:tcPr>
          <w:p w:rsidR="00B710AA" w:rsidRPr="00B710AA" w:rsidRDefault="00B710AA" w:rsidP="00B710A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</w:pPr>
            <w:r w:rsidRPr="00B710A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CL" w:eastAsia="es-ES"/>
              </w:rPr>
              <w:t>04</w:t>
            </w:r>
          </w:p>
        </w:tc>
      </w:tr>
    </w:tbl>
    <w:p w:rsidR="003A148C" w:rsidRDefault="003A148C">
      <w:pPr>
        <w:rPr>
          <w:rFonts w:ascii="Arial" w:hAnsi="Arial" w:cs="Arial"/>
          <w:b/>
          <w:sz w:val="18"/>
          <w:szCs w:val="18"/>
          <w:lang w:val="es-CL"/>
        </w:rPr>
      </w:pPr>
    </w:p>
    <w:p w:rsidR="00BA67C8" w:rsidRPr="00D94CA4" w:rsidRDefault="00BA67C8" w:rsidP="003A148C">
      <w:pPr>
        <w:rPr>
          <w:rFonts w:ascii="Arial" w:hAnsi="Arial" w:cs="Arial"/>
          <w:b/>
          <w:sz w:val="18"/>
          <w:szCs w:val="18"/>
          <w:lang w:val="es-CL"/>
        </w:rPr>
      </w:pPr>
    </w:p>
    <w:sectPr w:rsidR="00BA67C8" w:rsidRPr="00D94CA4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E29" w:rsidRDefault="00CF5E29" w:rsidP="002633C0">
      <w:pPr>
        <w:spacing w:after="0" w:line="240" w:lineRule="auto"/>
      </w:pPr>
      <w:r>
        <w:separator/>
      </w:r>
    </w:p>
  </w:endnote>
  <w:endnote w:type="continuationSeparator" w:id="0">
    <w:p w:rsidR="00CF5E29" w:rsidRDefault="00CF5E29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0AA" w:rsidRDefault="00B710AA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B710AA" w:rsidRPr="00E37C41" w:rsidRDefault="00B710AA" w:rsidP="00E37C41">
    <w:pPr>
      <w:pStyle w:val="Piedepgina"/>
      <w:jc w:val="right"/>
      <w:rPr>
        <w:lang w:val="es-CL"/>
      </w:rPr>
    </w:pPr>
    <w:r>
      <w:rPr>
        <w:lang w:val="es-CL"/>
      </w:rPr>
      <w:t>Diciembre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E29" w:rsidRDefault="00CF5E29" w:rsidP="002633C0">
      <w:pPr>
        <w:spacing w:after="0" w:line="240" w:lineRule="auto"/>
      </w:pPr>
      <w:r>
        <w:separator/>
      </w:r>
    </w:p>
  </w:footnote>
  <w:footnote w:type="continuationSeparator" w:id="0">
    <w:p w:rsidR="00CF5E29" w:rsidRDefault="00CF5E29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0AA" w:rsidRPr="00C01723" w:rsidRDefault="00B710AA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176DADBC" wp14:editId="65AED34C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5A4911">
      <w:rPr>
        <w:rFonts w:ascii="Arial" w:hAnsi="Arial" w:cs="Arial"/>
        <w:noProof/>
      </w:rPr>
      <w:t>9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9</w:t>
    </w:r>
  </w:p>
  <w:p w:rsidR="00B710AA" w:rsidRDefault="00B710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.-"/>
      <w:lvlJc w:val="left"/>
      <w:pPr>
        <w:tabs>
          <w:tab w:val="num" w:pos="2061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.-"/>
      <w:lvlJc w:val="left"/>
      <w:pPr>
        <w:tabs>
          <w:tab w:val="num" w:pos="709"/>
        </w:tabs>
        <w:ind w:left="2061" w:hanging="360"/>
      </w:pPr>
      <w:rPr>
        <w:rFonts w:ascii="Arial" w:hAnsi="Arial" w:cs="Arial"/>
        <w:sz w:val="24"/>
        <w:szCs w:val="24"/>
        <w:lang w:val="es-MX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sz w:val="24"/>
        <w:szCs w:val="24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402" w:hanging="567"/>
      </w:pPr>
      <w:rPr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4" w15:restartNumberingAfterBreak="0">
    <w:nsid w:val="0000000A"/>
    <w:multiLevelType w:val="multilevel"/>
    <w:tmpl w:val="0000000A"/>
    <w:name w:val="WW8Num10"/>
    <w:lvl w:ilvl="0">
      <w:start w:val="1"/>
      <w:numFmt w:val="upperRoman"/>
      <w:lvlText w:val="%1.- "/>
      <w:lvlJc w:val="left"/>
      <w:pPr>
        <w:tabs>
          <w:tab w:val="num" w:pos="993"/>
        </w:tabs>
        <w:ind w:left="993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2127"/>
        </w:tabs>
        <w:ind w:left="2127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560"/>
        </w:tabs>
        <w:ind w:left="1560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942"/>
        </w:tabs>
        <w:ind w:left="1942" w:hanging="360"/>
      </w:pPr>
      <w:rPr>
        <w:rFonts w:ascii="Arial" w:hAnsi="Arial" w:cs="Arial"/>
        <w:b/>
        <w:i w:val="0"/>
        <w:sz w:val="24"/>
        <w:szCs w:val="24"/>
        <w:lang w:val="es-MX"/>
      </w:rPr>
    </w:lvl>
    <w:lvl w:ilvl="4">
      <w:start w:val="1"/>
      <w:numFmt w:val="lowerLetter"/>
      <w:lvlText w:val="%5.-"/>
      <w:lvlJc w:val="left"/>
      <w:pPr>
        <w:tabs>
          <w:tab w:val="num" w:pos="2694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426"/>
        </w:tabs>
        <w:ind w:left="269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828"/>
        </w:tabs>
        <w:ind w:left="3828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426"/>
        </w:tabs>
        <w:ind w:left="3828" w:firstLine="0"/>
      </w:pPr>
    </w:lvl>
  </w:abstractNum>
  <w:abstractNum w:abstractNumId="5" w15:restartNumberingAfterBreak="0">
    <w:nsid w:val="00000010"/>
    <w:multiLevelType w:val="multilevel"/>
    <w:tmpl w:val="914EF792"/>
    <w:name w:val="WW8Num1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cs="Arial"/>
        <w:b/>
        <w:i w:val="0"/>
        <w:sz w:val="24"/>
        <w:szCs w:val="24"/>
        <w:lang w:val="es-MX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3">
      <w:start w:val="1"/>
      <w:numFmt w:val="decimal"/>
      <w:lvlText w:val="%4.-"/>
      <w:lvlJc w:val="left"/>
      <w:pPr>
        <w:tabs>
          <w:tab w:val="num" w:pos="1494"/>
        </w:tabs>
        <w:ind w:left="1494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268" w:hanging="567"/>
      </w:pPr>
      <w:rPr>
        <w:rFonts w:ascii="Arial" w:hAnsi="Arial" w:cs="Arial"/>
        <w:b/>
        <w:i w:val="0"/>
        <w:sz w:val="24"/>
        <w:szCs w:val="24"/>
        <w:lang w:val="es-MX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/>
        <w:sz w:val="24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  <w:rPr>
        <w:rFonts w:ascii="Times New Roman" w:hAnsi="Times New Roman" w:cs="Times New Roman"/>
        <w:sz w:val="24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402" w:firstLine="0"/>
      </w:pPr>
    </w:lvl>
  </w:abstractNum>
  <w:abstractNum w:abstractNumId="6" w15:restartNumberingAfterBreak="0">
    <w:nsid w:val="00F84DC2"/>
    <w:multiLevelType w:val="multilevel"/>
    <w:tmpl w:val="6F22F8B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6D97480"/>
    <w:multiLevelType w:val="hybridMultilevel"/>
    <w:tmpl w:val="B3BCACA2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0DEE10D2"/>
    <w:multiLevelType w:val="multilevel"/>
    <w:tmpl w:val="88AEE264"/>
    <w:name w:val="CLAUDIO CORTES ARIAS222322222222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0FBA0CA8"/>
    <w:multiLevelType w:val="multilevel"/>
    <w:tmpl w:val="1E52716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1343848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140A6BF7"/>
    <w:multiLevelType w:val="multilevel"/>
    <w:tmpl w:val="D7D24E46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5C14121"/>
    <w:multiLevelType w:val="hybridMultilevel"/>
    <w:tmpl w:val="A4CCC2B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E5E29"/>
    <w:multiLevelType w:val="hybridMultilevel"/>
    <w:tmpl w:val="33186E8A"/>
    <w:lvl w:ilvl="0" w:tplc="133EB2CE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B278E"/>
    <w:multiLevelType w:val="hybridMultilevel"/>
    <w:tmpl w:val="7892E958"/>
    <w:lvl w:ilvl="0" w:tplc="59B4E17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540B17"/>
    <w:multiLevelType w:val="multilevel"/>
    <w:tmpl w:val="2376CA0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2B50547A"/>
    <w:multiLevelType w:val="hybridMultilevel"/>
    <w:tmpl w:val="232CB776"/>
    <w:lvl w:ilvl="0" w:tplc="340A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8" w15:restartNumberingAfterBreak="0">
    <w:nsid w:val="2D23616F"/>
    <w:multiLevelType w:val="hybridMultilevel"/>
    <w:tmpl w:val="750CC766"/>
    <w:lvl w:ilvl="0" w:tplc="00000002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/>
        <w:sz w:val="24"/>
        <w:szCs w:val="24"/>
        <w:lang w:val="es-MX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00000002">
      <w:start w:val="1"/>
      <w:numFmt w:val="lowerLetter"/>
      <w:lvlText w:val="%3.-"/>
      <w:lvlJc w:val="left"/>
      <w:pPr>
        <w:ind w:left="2160" w:hanging="180"/>
      </w:pPr>
      <w:rPr>
        <w:rFonts w:ascii="Arial" w:hAnsi="Arial" w:cs="Arial"/>
        <w:sz w:val="24"/>
        <w:szCs w:val="24"/>
        <w:lang w:val="es-MX"/>
      </w:r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32C6F"/>
    <w:multiLevelType w:val="hybridMultilevel"/>
    <w:tmpl w:val="00AE6716"/>
    <w:lvl w:ilvl="0" w:tplc="F9889F5E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981A6E"/>
    <w:multiLevelType w:val="hybridMultilevel"/>
    <w:tmpl w:val="5D726486"/>
    <w:lvl w:ilvl="0" w:tplc="8F28735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62184"/>
    <w:multiLevelType w:val="hybridMultilevel"/>
    <w:tmpl w:val="F7F8674E"/>
    <w:lvl w:ilvl="0" w:tplc="6F4AECF8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60A0F"/>
    <w:multiLevelType w:val="multilevel"/>
    <w:tmpl w:val="F3E64634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E173B71"/>
    <w:multiLevelType w:val="hybridMultilevel"/>
    <w:tmpl w:val="DD129C68"/>
    <w:lvl w:ilvl="0" w:tplc="ED046318">
      <w:start w:val="1"/>
      <w:numFmt w:val="decimal"/>
      <w:lvlText w:val="%1.-"/>
      <w:lvlJc w:val="left"/>
      <w:pPr>
        <w:ind w:left="720" w:hanging="360"/>
      </w:pPr>
      <w:rPr>
        <w:rFonts w:hint="default"/>
        <w:b/>
        <w:color w:val="auto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3475D"/>
    <w:multiLevelType w:val="hybridMultilevel"/>
    <w:tmpl w:val="E2DEED96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C0CE0"/>
    <w:multiLevelType w:val="multilevel"/>
    <w:tmpl w:val="5E30EF6C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084C7D"/>
    <w:multiLevelType w:val="multilevel"/>
    <w:tmpl w:val="6E680F3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4D964523"/>
    <w:multiLevelType w:val="multilevel"/>
    <w:tmpl w:val="277C384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4EA0204E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63321F2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32" w15:restartNumberingAfterBreak="0">
    <w:nsid w:val="59776BB5"/>
    <w:multiLevelType w:val="hybridMultilevel"/>
    <w:tmpl w:val="0D4C6038"/>
    <w:lvl w:ilvl="0" w:tplc="00000002">
      <w:start w:val="1"/>
      <w:numFmt w:val="lowerLetter"/>
      <w:lvlText w:val="%1.-"/>
      <w:lvlJc w:val="left"/>
      <w:pPr>
        <w:ind w:left="2236" w:hanging="360"/>
      </w:pPr>
      <w:rPr>
        <w:rFonts w:ascii="Arial" w:hAnsi="Arial" w:cs="Arial"/>
        <w:sz w:val="24"/>
        <w:szCs w:val="24"/>
        <w:lang w:val="es-MX"/>
      </w:rPr>
    </w:lvl>
    <w:lvl w:ilvl="1" w:tplc="340A0019">
      <w:start w:val="1"/>
      <w:numFmt w:val="lowerLetter"/>
      <w:lvlText w:val="%2."/>
      <w:lvlJc w:val="left"/>
      <w:pPr>
        <w:ind w:left="2956" w:hanging="360"/>
      </w:pPr>
    </w:lvl>
    <w:lvl w:ilvl="2" w:tplc="340A001B" w:tentative="1">
      <w:start w:val="1"/>
      <w:numFmt w:val="lowerRoman"/>
      <w:lvlText w:val="%3."/>
      <w:lvlJc w:val="right"/>
      <w:pPr>
        <w:ind w:left="3676" w:hanging="180"/>
      </w:pPr>
    </w:lvl>
    <w:lvl w:ilvl="3" w:tplc="340A000F" w:tentative="1">
      <w:start w:val="1"/>
      <w:numFmt w:val="decimal"/>
      <w:lvlText w:val="%4."/>
      <w:lvlJc w:val="left"/>
      <w:pPr>
        <w:ind w:left="4396" w:hanging="360"/>
      </w:pPr>
    </w:lvl>
    <w:lvl w:ilvl="4" w:tplc="340A0019" w:tentative="1">
      <w:start w:val="1"/>
      <w:numFmt w:val="lowerLetter"/>
      <w:lvlText w:val="%5."/>
      <w:lvlJc w:val="left"/>
      <w:pPr>
        <w:ind w:left="5116" w:hanging="360"/>
      </w:pPr>
    </w:lvl>
    <w:lvl w:ilvl="5" w:tplc="340A001B" w:tentative="1">
      <w:start w:val="1"/>
      <w:numFmt w:val="lowerRoman"/>
      <w:lvlText w:val="%6."/>
      <w:lvlJc w:val="right"/>
      <w:pPr>
        <w:ind w:left="5836" w:hanging="180"/>
      </w:pPr>
    </w:lvl>
    <w:lvl w:ilvl="6" w:tplc="340A000F" w:tentative="1">
      <w:start w:val="1"/>
      <w:numFmt w:val="decimal"/>
      <w:lvlText w:val="%7."/>
      <w:lvlJc w:val="left"/>
      <w:pPr>
        <w:ind w:left="6556" w:hanging="360"/>
      </w:pPr>
    </w:lvl>
    <w:lvl w:ilvl="7" w:tplc="340A0019" w:tentative="1">
      <w:start w:val="1"/>
      <w:numFmt w:val="lowerLetter"/>
      <w:lvlText w:val="%8."/>
      <w:lvlJc w:val="left"/>
      <w:pPr>
        <w:ind w:left="7276" w:hanging="360"/>
      </w:pPr>
    </w:lvl>
    <w:lvl w:ilvl="8" w:tplc="340A001B" w:tentative="1">
      <w:start w:val="1"/>
      <w:numFmt w:val="lowerRoman"/>
      <w:lvlText w:val="%9."/>
      <w:lvlJc w:val="right"/>
      <w:pPr>
        <w:ind w:left="7996" w:hanging="180"/>
      </w:pPr>
    </w:lvl>
  </w:abstractNum>
  <w:abstractNum w:abstractNumId="33" w15:restartNumberingAfterBreak="0">
    <w:nsid w:val="5CD63BE8"/>
    <w:multiLevelType w:val="multilevel"/>
    <w:tmpl w:val="D2CEB7F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5EC16C30"/>
    <w:multiLevelType w:val="hybridMultilevel"/>
    <w:tmpl w:val="12E8908A"/>
    <w:lvl w:ilvl="0" w:tplc="A344E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B0AE4"/>
    <w:multiLevelType w:val="multilevel"/>
    <w:tmpl w:val="0CF44106"/>
    <w:numStyleLink w:val="PROGRAMASCOMPETENCIA"/>
  </w:abstractNum>
  <w:abstractNum w:abstractNumId="36" w15:restartNumberingAfterBreak="0">
    <w:nsid w:val="64E576EB"/>
    <w:multiLevelType w:val="multilevel"/>
    <w:tmpl w:val="B5BA4278"/>
    <w:lvl w:ilvl="0">
      <w:start w:val="5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650A7DCE"/>
    <w:multiLevelType w:val="multilevel"/>
    <w:tmpl w:val="32428C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88801F3"/>
    <w:multiLevelType w:val="multilevel"/>
    <w:tmpl w:val="EF7E605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E85295A"/>
    <w:multiLevelType w:val="multilevel"/>
    <w:tmpl w:val="C130CDA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000000" w:themeColor="text1"/>
        <w:sz w:val="18"/>
        <w:szCs w:val="18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08F773A"/>
    <w:multiLevelType w:val="hybridMultilevel"/>
    <w:tmpl w:val="7C08B174"/>
    <w:lvl w:ilvl="0" w:tplc="53066590">
      <w:start w:val="1"/>
      <w:numFmt w:val="lowerLetter"/>
      <w:lvlText w:val="%1.-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66025"/>
    <w:multiLevelType w:val="multilevel"/>
    <w:tmpl w:val="7072545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67A7AB7"/>
    <w:multiLevelType w:val="multilevel"/>
    <w:tmpl w:val="52F86BC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color w:val="auto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7A195FC1"/>
    <w:multiLevelType w:val="multilevel"/>
    <w:tmpl w:val="82986F2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BDD1D42"/>
    <w:multiLevelType w:val="multilevel"/>
    <w:tmpl w:val="0B7E3BB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F0778D0"/>
    <w:multiLevelType w:val="multilevel"/>
    <w:tmpl w:val="54080ADC"/>
    <w:name w:val="CLAUDIO CORTES ARIAS2223222222222222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bCs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8"/>
  </w:num>
  <w:num w:numId="2">
    <w:abstractNumId w:val="22"/>
  </w:num>
  <w:num w:numId="3">
    <w:abstractNumId w:val="35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/>
          <w:sz w:val="18"/>
          <w:szCs w:val="18"/>
        </w:rPr>
      </w:lvl>
    </w:lvlOverride>
  </w:num>
  <w:num w:numId="4">
    <w:abstractNumId w:val="27"/>
  </w:num>
  <w:num w:numId="5">
    <w:abstractNumId w:val="28"/>
  </w:num>
  <w:num w:numId="6">
    <w:abstractNumId w:val="37"/>
  </w:num>
  <w:num w:numId="7">
    <w:abstractNumId w:val="6"/>
  </w:num>
  <w:num w:numId="8">
    <w:abstractNumId w:val="10"/>
  </w:num>
  <w:num w:numId="9">
    <w:abstractNumId w:val="17"/>
  </w:num>
  <w:num w:numId="10">
    <w:abstractNumId w:val="36"/>
  </w:num>
  <w:num w:numId="11">
    <w:abstractNumId w:val="43"/>
  </w:num>
  <w:num w:numId="12">
    <w:abstractNumId w:val="16"/>
  </w:num>
  <w:num w:numId="13">
    <w:abstractNumId w:val="25"/>
  </w:num>
  <w:num w:numId="14">
    <w:abstractNumId w:val="13"/>
  </w:num>
  <w:num w:numId="15">
    <w:abstractNumId w:val="38"/>
  </w:num>
  <w:num w:numId="16">
    <w:abstractNumId w:val="29"/>
  </w:num>
  <w:num w:numId="17">
    <w:abstractNumId w:val="26"/>
  </w:num>
  <w:num w:numId="18">
    <w:abstractNumId w:val="41"/>
  </w:num>
  <w:num w:numId="19">
    <w:abstractNumId w:val="44"/>
  </w:num>
  <w:num w:numId="20">
    <w:abstractNumId w:val="39"/>
  </w:num>
  <w:num w:numId="21">
    <w:abstractNumId w:val="12"/>
  </w:num>
  <w:num w:numId="22">
    <w:abstractNumId w:val="42"/>
  </w:num>
  <w:num w:numId="23">
    <w:abstractNumId w:val="33"/>
  </w:num>
  <w:num w:numId="24">
    <w:abstractNumId w:val="34"/>
  </w:num>
  <w:num w:numId="25">
    <w:abstractNumId w:val="24"/>
  </w:num>
  <w:num w:numId="26">
    <w:abstractNumId w:val="3"/>
  </w:num>
  <w:num w:numId="27">
    <w:abstractNumId w:val="18"/>
  </w:num>
  <w:num w:numId="28">
    <w:abstractNumId w:val="5"/>
  </w:num>
  <w:num w:numId="29">
    <w:abstractNumId w:val="31"/>
  </w:num>
  <w:num w:numId="30">
    <w:abstractNumId w:val="20"/>
  </w:num>
  <w:num w:numId="31">
    <w:abstractNumId w:val="14"/>
  </w:num>
  <w:num w:numId="32">
    <w:abstractNumId w:val="23"/>
  </w:num>
  <w:num w:numId="33">
    <w:abstractNumId w:val="32"/>
  </w:num>
  <w:num w:numId="34">
    <w:abstractNumId w:val="7"/>
  </w:num>
  <w:num w:numId="35">
    <w:abstractNumId w:val="15"/>
  </w:num>
  <w:num w:numId="36">
    <w:abstractNumId w:val="40"/>
  </w:num>
  <w:num w:numId="37">
    <w:abstractNumId w:val="21"/>
  </w:num>
  <w:num w:numId="38">
    <w:abstractNumId w:val="19"/>
  </w:num>
  <w:num w:numId="39">
    <w:abstractNumId w:val="1"/>
  </w:num>
  <w:num w:numId="40">
    <w:abstractNumId w:val="4"/>
  </w:num>
  <w:num w:numId="41">
    <w:abstractNumId w:val="2"/>
  </w:num>
  <w:num w:numId="42">
    <w:abstractNumId w:val="0"/>
  </w:num>
  <w:num w:numId="43">
    <w:abstractNumId w:val="30"/>
  </w:num>
  <w:num w:numId="44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7DAD"/>
    <w:rsid w:val="00016D4A"/>
    <w:rsid w:val="00025C4C"/>
    <w:rsid w:val="000452F0"/>
    <w:rsid w:val="0004661A"/>
    <w:rsid w:val="00055100"/>
    <w:rsid w:val="00063865"/>
    <w:rsid w:val="00067031"/>
    <w:rsid w:val="00080771"/>
    <w:rsid w:val="000A46FA"/>
    <w:rsid w:val="000C2368"/>
    <w:rsid w:val="000D0488"/>
    <w:rsid w:val="000D299B"/>
    <w:rsid w:val="000E011D"/>
    <w:rsid w:val="00100741"/>
    <w:rsid w:val="00101593"/>
    <w:rsid w:val="00117581"/>
    <w:rsid w:val="00123DBF"/>
    <w:rsid w:val="00127CC4"/>
    <w:rsid w:val="001320FD"/>
    <w:rsid w:val="00156071"/>
    <w:rsid w:val="001573E4"/>
    <w:rsid w:val="001653A3"/>
    <w:rsid w:val="001855D0"/>
    <w:rsid w:val="00187426"/>
    <w:rsid w:val="00191BEA"/>
    <w:rsid w:val="00195EDE"/>
    <w:rsid w:val="001A1A1B"/>
    <w:rsid w:val="001C4D39"/>
    <w:rsid w:val="001C6AE2"/>
    <w:rsid w:val="001C7E26"/>
    <w:rsid w:val="001F4768"/>
    <w:rsid w:val="00202085"/>
    <w:rsid w:val="00212CDD"/>
    <w:rsid w:val="00220026"/>
    <w:rsid w:val="0022783B"/>
    <w:rsid w:val="00227B1D"/>
    <w:rsid w:val="002568D7"/>
    <w:rsid w:val="002568EA"/>
    <w:rsid w:val="00260B2A"/>
    <w:rsid w:val="002633C0"/>
    <w:rsid w:val="00270CF1"/>
    <w:rsid w:val="002828F5"/>
    <w:rsid w:val="00284080"/>
    <w:rsid w:val="00284C46"/>
    <w:rsid w:val="002A23ED"/>
    <w:rsid w:val="002B1F9A"/>
    <w:rsid w:val="002C1A50"/>
    <w:rsid w:val="002C502D"/>
    <w:rsid w:val="002E1D13"/>
    <w:rsid w:val="002E3300"/>
    <w:rsid w:val="002E3DB9"/>
    <w:rsid w:val="002E449D"/>
    <w:rsid w:val="002F6C20"/>
    <w:rsid w:val="00316BD8"/>
    <w:rsid w:val="0032291C"/>
    <w:rsid w:val="00322C1E"/>
    <w:rsid w:val="003500DE"/>
    <w:rsid w:val="003A0A87"/>
    <w:rsid w:val="003A148C"/>
    <w:rsid w:val="003A76C3"/>
    <w:rsid w:val="003C0F95"/>
    <w:rsid w:val="003E4714"/>
    <w:rsid w:val="003F51D6"/>
    <w:rsid w:val="004173AB"/>
    <w:rsid w:val="00422F9C"/>
    <w:rsid w:val="00426069"/>
    <w:rsid w:val="00442360"/>
    <w:rsid w:val="00476217"/>
    <w:rsid w:val="004959A4"/>
    <w:rsid w:val="004B56A6"/>
    <w:rsid w:val="004C2883"/>
    <w:rsid w:val="004C47CD"/>
    <w:rsid w:val="004C4C5C"/>
    <w:rsid w:val="004E05E0"/>
    <w:rsid w:val="004E4B6C"/>
    <w:rsid w:val="004F0C26"/>
    <w:rsid w:val="00522BA8"/>
    <w:rsid w:val="005357E3"/>
    <w:rsid w:val="00543553"/>
    <w:rsid w:val="00546DDA"/>
    <w:rsid w:val="00555A9B"/>
    <w:rsid w:val="005755BE"/>
    <w:rsid w:val="00580A82"/>
    <w:rsid w:val="005A2553"/>
    <w:rsid w:val="005A4911"/>
    <w:rsid w:val="005A6CB3"/>
    <w:rsid w:val="005B30BE"/>
    <w:rsid w:val="005D4270"/>
    <w:rsid w:val="005E13D9"/>
    <w:rsid w:val="00604FE3"/>
    <w:rsid w:val="006108AE"/>
    <w:rsid w:val="00616782"/>
    <w:rsid w:val="0061768F"/>
    <w:rsid w:val="00625F99"/>
    <w:rsid w:val="006374A4"/>
    <w:rsid w:val="00637905"/>
    <w:rsid w:val="00640497"/>
    <w:rsid w:val="0065069B"/>
    <w:rsid w:val="006539BA"/>
    <w:rsid w:val="0066194C"/>
    <w:rsid w:val="006832EB"/>
    <w:rsid w:val="00690527"/>
    <w:rsid w:val="006951A6"/>
    <w:rsid w:val="006E04A7"/>
    <w:rsid w:val="006E1766"/>
    <w:rsid w:val="006F09F2"/>
    <w:rsid w:val="006F0D37"/>
    <w:rsid w:val="006F152C"/>
    <w:rsid w:val="006F25E7"/>
    <w:rsid w:val="007251CD"/>
    <w:rsid w:val="00737077"/>
    <w:rsid w:val="00767FB9"/>
    <w:rsid w:val="00795C8E"/>
    <w:rsid w:val="007A0FC9"/>
    <w:rsid w:val="007A5FA4"/>
    <w:rsid w:val="007B09CB"/>
    <w:rsid w:val="007B1BF6"/>
    <w:rsid w:val="007B53F2"/>
    <w:rsid w:val="007C2A91"/>
    <w:rsid w:val="007F0651"/>
    <w:rsid w:val="00800148"/>
    <w:rsid w:val="0080471F"/>
    <w:rsid w:val="00806A57"/>
    <w:rsid w:val="00814BCD"/>
    <w:rsid w:val="00825E77"/>
    <w:rsid w:val="00837117"/>
    <w:rsid w:val="00847A65"/>
    <w:rsid w:val="008509AE"/>
    <w:rsid w:val="008547A3"/>
    <w:rsid w:val="0086539E"/>
    <w:rsid w:val="0086651B"/>
    <w:rsid w:val="008800B4"/>
    <w:rsid w:val="00881FC0"/>
    <w:rsid w:val="008841EF"/>
    <w:rsid w:val="00896334"/>
    <w:rsid w:val="008E38D3"/>
    <w:rsid w:val="008F178A"/>
    <w:rsid w:val="008F1A28"/>
    <w:rsid w:val="008F55E5"/>
    <w:rsid w:val="0090355E"/>
    <w:rsid w:val="009222D9"/>
    <w:rsid w:val="00932639"/>
    <w:rsid w:val="00935C4C"/>
    <w:rsid w:val="00946CC2"/>
    <w:rsid w:val="00951876"/>
    <w:rsid w:val="00957D70"/>
    <w:rsid w:val="009614FD"/>
    <w:rsid w:val="0097260F"/>
    <w:rsid w:val="009733FE"/>
    <w:rsid w:val="009866B6"/>
    <w:rsid w:val="0099485B"/>
    <w:rsid w:val="0099771F"/>
    <w:rsid w:val="009B2F97"/>
    <w:rsid w:val="009C543F"/>
    <w:rsid w:val="009E7668"/>
    <w:rsid w:val="009F66BD"/>
    <w:rsid w:val="00A30B9A"/>
    <w:rsid w:val="00A4400A"/>
    <w:rsid w:val="00A66BDE"/>
    <w:rsid w:val="00A73F55"/>
    <w:rsid w:val="00A82B9F"/>
    <w:rsid w:val="00A85B8F"/>
    <w:rsid w:val="00A860BC"/>
    <w:rsid w:val="00A93924"/>
    <w:rsid w:val="00AA2B85"/>
    <w:rsid w:val="00AA52A0"/>
    <w:rsid w:val="00AD546D"/>
    <w:rsid w:val="00AD6E08"/>
    <w:rsid w:val="00B1174B"/>
    <w:rsid w:val="00B1792B"/>
    <w:rsid w:val="00B24C94"/>
    <w:rsid w:val="00B25280"/>
    <w:rsid w:val="00B710AA"/>
    <w:rsid w:val="00B733A8"/>
    <w:rsid w:val="00BA67C8"/>
    <w:rsid w:val="00BB01BE"/>
    <w:rsid w:val="00BD32D2"/>
    <w:rsid w:val="00BE2E98"/>
    <w:rsid w:val="00C01723"/>
    <w:rsid w:val="00C05FA2"/>
    <w:rsid w:val="00C1667F"/>
    <w:rsid w:val="00C1778C"/>
    <w:rsid w:val="00C45099"/>
    <w:rsid w:val="00C45915"/>
    <w:rsid w:val="00C4791A"/>
    <w:rsid w:val="00C52C67"/>
    <w:rsid w:val="00C65642"/>
    <w:rsid w:val="00C862C4"/>
    <w:rsid w:val="00C96BCD"/>
    <w:rsid w:val="00CA1D43"/>
    <w:rsid w:val="00CC1136"/>
    <w:rsid w:val="00CC674D"/>
    <w:rsid w:val="00CD26ED"/>
    <w:rsid w:val="00CD6EB8"/>
    <w:rsid w:val="00CE2053"/>
    <w:rsid w:val="00CE3C0C"/>
    <w:rsid w:val="00CE73CE"/>
    <w:rsid w:val="00CF5E29"/>
    <w:rsid w:val="00D06F1B"/>
    <w:rsid w:val="00D414C0"/>
    <w:rsid w:val="00D6068E"/>
    <w:rsid w:val="00D63A86"/>
    <w:rsid w:val="00D679B2"/>
    <w:rsid w:val="00D70A58"/>
    <w:rsid w:val="00D84561"/>
    <w:rsid w:val="00D8629F"/>
    <w:rsid w:val="00D94CA4"/>
    <w:rsid w:val="00D95F52"/>
    <w:rsid w:val="00DA5DC8"/>
    <w:rsid w:val="00DB095D"/>
    <w:rsid w:val="00DB27C6"/>
    <w:rsid w:val="00DE2A3D"/>
    <w:rsid w:val="00DE3770"/>
    <w:rsid w:val="00DE44F2"/>
    <w:rsid w:val="00DE5812"/>
    <w:rsid w:val="00E07FE0"/>
    <w:rsid w:val="00E2258D"/>
    <w:rsid w:val="00E23ACB"/>
    <w:rsid w:val="00E25F97"/>
    <w:rsid w:val="00E37C41"/>
    <w:rsid w:val="00E45CF0"/>
    <w:rsid w:val="00E45F36"/>
    <w:rsid w:val="00E56A60"/>
    <w:rsid w:val="00E6442B"/>
    <w:rsid w:val="00E7529E"/>
    <w:rsid w:val="00E93DFE"/>
    <w:rsid w:val="00EA2163"/>
    <w:rsid w:val="00EB1330"/>
    <w:rsid w:val="00EB651E"/>
    <w:rsid w:val="00EB77C8"/>
    <w:rsid w:val="00EC3FE3"/>
    <w:rsid w:val="00EC5F16"/>
    <w:rsid w:val="00EC65AD"/>
    <w:rsid w:val="00ED5983"/>
    <w:rsid w:val="00EE50EB"/>
    <w:rsid w:val="00EF5F31"/>
    <w:rsid w:val="00F137EE"/>
    <w:rsid w:val="00F13D20"/>
    <w:rsid w:val="00F14142"/>
    <w:rsid w:val="00F21A30"/>
    <w:rsid w:val="00F35144"/>
    <w:rsid w:val="00F424E1"/>
    <w:rsid w:val="00F44481"/>
    <w:rsid w:val="00F445E5"/>
    <w:rsid w:val="00F4520E"/>
    <w:rsid w:val="00F5001D"/>
    <w:rsid w:val="00FD2F6B"/>
    <w:rsid w:val="00FD790E"/>
    <w:rsid w:val="00FE0D49"/>
    <w:rsid w:val="00FF68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25FFD"/>
  <w15:docId w15:val="{28EA09B6-AC68-45AC-8CC7-AF94DDBEA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independiente">
    <w:name w:val="Body Text"/>
    <w:basedOn w:val="Normal"/>
    <w:link w:val="TextoindependienteCar"/>
    <w:uiPriority w:val="1"/>
    <w:qFormat/>
    <w:rsid w:val="008509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val="es-CL" w:eastAsia="es-CL" w:bidi="es-CL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509AE"/>
    <w:rPr>
      <w:rFonts w:ascii="Arial" w:eastAsia="Arial" w:hAnsi="Arial" w:cs="Arial"/>
      <w:sz w:val="24"/>
      <w:szCs w:val="24"/>
      <w:lang w:val="es-CL" w:eastAsia="es-CL" w:bidi="es-CL"/>
    </w:rPr>
  </w:style>
  <w:style w:type="paragraph" w:customStyle="1" w:styleId="Ttulo1">
    <w:name w:val="Tǯtulo 1"/>
    <w:basedOn w:val="Normal"/>
    <w:rsid w:val="00195ED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MX" w:eastAsia="zh-CN"/>
    </w:rPr>
  </w:style>
  <w:style w:type="character" w:customStyle="1" w:styleId="WW8Num1z5">
    <w:name w:val="WW8Num1z5"/>
    <w:rsid w:val="00422F9C"/>
    <w:rPr>
      <w:rFonts w:ascii="Times New Roman" w:hAnsi="Times New Roman" w:cs="Times New Roman"/>
      <w:b w:val="0"/>
      <w:i w:val="0"/>
    </w:rPr>
  </w:style>
  <w:style w:type="character" w:customStyle="1" w:styleId="WW8Num1z3">
    <w:name w:val="WW8Num1z3"/>
    <w:rsid w:val="000E011D"/>
    <w:rPr>
      <w:rFonts w:ascii="Symbol" w:hAnsi="Symbol" w:cs="Symbol"/>
      <w:b w:val="0"/>
      <w:i w:val="0"/>
      <w:sz w:val="24"/>
    </w:rPr>
  </w:style>
  <w:style w:type="character" w:customStyle="1" w:styleId="WW8Num3z4">
    <w:name w:val="WW8Num3z4"/>
    <w:rsid w:val="00100741"/>
    <w:rPr>
      <w:rFonts w:ascii="Arial" w:hAnsi="Arial" w:cs="Arial"/>
      <w:b w:val="0"/>
      <w:i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7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0C7F0-7CE5-45BD-B2A1-E8A3B88C9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2158</Words>
  <Characters>11872</Characters>
  <Application>Microsoft Office Word</Application>
  <DocSecurity>0</DocSecurity>
  <Lines>98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2026-01-07T18:16:00Z</dcterms:created>
  <dcterms:modified xsi:type="dcterms:W3CDTF">2026-01-07T18:16:00Z</dcterms:modified>
</cp:coreProperties>
</file>